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91405" w14:textId="77777777" w:rsidR="00F210D4" w:rsidRPr="00F210D4" w:rsidRDefault="00F210D4">
      <w:pPr>
        <w:rPr>
          <w:rFonts w:asciiTheme="majorHAnsi" w:eastAsia="Calibri" w:hAnsiTheme="majorHAnsi" w:cs="Calibri"/>
          <w:b/>
          <w:sz w:val="22"/>
          <w:szCs w:val="22"/>
        </w:rPr>
        <w:sectPr w:rsidR="00F210D4" w:rsidRPr="00F210D4" w:rsidSect="00F210D4">
          <w:pgSz w:w="12240" w:h="15840"/>
          <w:pgMar w:top="1180" w:right="720" w:bottom="280" w:left="600" w:header="720" w:footer="720" w:gutter="0"/>
          <w:cols w:space="1345"/>
        </w:sectPr>
      </w:pPr>
    </w:p>
    <w:p w14:paraId="645577C5" w14:textId="3DE09D8E" w:rsidR="00F210D4" w:rsidRPr="00F210D4" w:rsidRDefault="00F210D4">
      <w:pPr>
        <w:rPr>
          <w:rFonts w:asciiTheme="majorHAnsi" w:eastAsia="Calibri" w:hAnsiTheme="majorHAnsi" w:cs="Calibri"/>
          <w:b/>
          <w:sz w:val="22"/>
          <w:szCs w:val="22"/>
        </w:rPr>
      </w:pPr>
    </w:p>
    <w:p w14:paraId="6E238FC5" w14:textId="772BBF43" w:rsidR="00AE3F5E" w:rsidRPr="00F210D4" w:rsidRDefault="00F210D4">
      <w:pPr>
        <w:rPr>
          <w:rFonts w:asciiTheme="majorHAnsi" w:eastAsia="Calibri" w:hAnsiTheme="majorHAnsi" w:cs="Calibri"/>
          <w:sz w:val="22"/>
          <w:szCs w:val="22"/>
        </w:rPr>
        <w:sectPr w:rsidR="00AE3F5E" w:rsidRPr="00F210D4" w:rsidSect="00F210D4">
          <w:type w:val="continuous"/>
          <w:pgSz w:w="12240" w:h="15840"/>
          <w:pgMar w:top="1180" w:right="720" w:bottom="280" w:left="600" w:header="720" w:footer="720" w:gutter="0"/>
          <w:cols w:num="2" w:space="720" w:equalWidth="0">
            <w:col w:w="3246" w:space="1345"/>
            <w:col w:w="6329"/>
          </w:cols>
        </w:sectPr>
      </w:pPr>
      <w:r w:rsidRPr="00F210D4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ou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me</w:t>
      </w:r>
    </w:p>
    <w:p w14:paraId="654F630A" w14:textId="77777777" w:rsidR="00AE3F5E" w:rsidRPr="00F210D4" w:rsidRDefault="00F210D4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z w:val="22"/>
          <w:szCs w:val="22"/>
        </w:rPr>
        <w:t>treet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dd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ress                                                              </w:t>
      </w:r>
      <w:r w:rsidRPr="00F210D4">
        <w:rPr>
          <w:rFonts w:asciiTheme="majorHAnsi" w:eastAsia="Calibri" w:hAnsiTheme="majorHAnsi" w:cs="Calibri"/>
          <w:spacing w:val="27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k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z w:val="22"/>
          <w:szCs w:val="22"/>
        </w:rPr>
        <w:t>In URL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</w:t>
      </w:r>
      <w:r w:rsidRPr="00F210D4">
        <w:rPr>
          <w:rFonts w:asciiTheme="majorHAnsi" w:eastAsia="Calibri" w:hAnsiTheme="majorHAnsi" w:cs="Calibri"/>
          <w:spacing w:val="27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z w:val="22"/>
          <w:szCs w:val="22"/>
        </w:rPr>
        <w:t>ail 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dd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</w:p>
    <w:p w14:paraId="319754D2" w14:textId="77777777" w:rsidR="00AE3F5E" w:rsidRPr="00F210D4" w:rsidRDefault="00F210D4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sz w:val="22"/>
          <w:szCs w:val="22"/>
        </w:rPr>
        <w:t>Cit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sz w:val="22"/>
          <w:szCs w:val="22"/>
        </w:rPr>
        <w:t>,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z w:val="22"/>
          <w:szCs w:val="22"/>
        </w:rPr>
        <w:t>tate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&amp;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z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ip                                                                                                                                                           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   </w:t>
      </w:r>
      <w:r w:rsidRPr="00F210D4">
        <w:rPr>
          <w:rFonts w:asciiTheme="majorHAnsi" w:eastAsia="Calibri" w:hAnsiTheme="majorHAnsi" w:cs="Calibri"/>
          <w:spacing w:val="38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ph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#</w:t>
      </w:r>
    </w:p>
    <w:p w14:paraId="159DBC22" w14:textId="77777777" w:rsidR="00AE3F5E" w:rsidRPr="00F210D4" w:rsidRDefault="00AE3F5E">
      <w:pPr>
        <w:spacing w:before="5" w:line="180" w:lineRule="exact"/>
        <w:rPr>
          <w:rFonts w:asciiTheme="majorHAnsi" w:hAnsiTheme="majorHAnsi"/>
          <w:sz w:val="22"/>
          <w:szCs w:val="22"/>
        </w:rPr>
      </w:pPr>
    </w:p>
    <w:p w14:paraId="5F470E89" w14:textId="77777777" w:rsidR="00AE3F5E" w:rsidRPr="00F210D4" w:rsidRDefault="00F210D4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Ob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j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b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iv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(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Op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ona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l)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:</w:t>
      </w:r>
    </w:p>
    <w:p w14:paraId="440581B9" w14:textId="77777777" w:rsidR="00AE3F5E" w:rsidRPr="00F210D4" w:rsidRDefault="00F210D4">
      <w:pPr>
        <w:ind w:left="120" w:right="65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ere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ld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F210D4">
        <w:rPr>
          <w:rFonts w:asciiTheme="majorHAnsi" w:eastAsia="Calibri" w:hAnsiTheme="majorHAnsi" w:cs="Calibri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ces.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first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se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ce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cl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F210D4">
        <w:rPr>
          <w:rFonts w:asciiTheme="majorHAnsi" w:eastAsia="Calibri" w:hAnsiTheme="majorHAnsi" w:cs="Calibri"/>
          <w:sz w:val="22"/>
          <w:szCs w:val="22"/>
        </w:rPr>
        <w:t>es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f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z w:val="22"/>
          <w:szCs w:val="22"/>
        </w:rPr>
        <w:t>ti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(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ter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,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-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,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f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sz w:val="22"/>
          <w:szCs w:val="22"/>
        </w:rPr>
        <w:t>ll-ti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,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e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c).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j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b title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r f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ld f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(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om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me)</w:t>
      </w:r>
      <w:r w:rsidRPr="00F210D4">
        <w:rPr>
          <w:rFonts w:asciiTheme="majorHAnsi" w:eastAsia="Calibri" w:hAnsiTheme="majorHAnsi" w:cs="Calibri"/>
          <w:sz w:val="22"/>
          <w:szCs w:val="22"/>
        </w:rPr>
        <w:t>.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se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d se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ce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tells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r: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“w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F210D4">
        <w:rPr>
          <w:rFonts w:asciiTheme="majorHAnsi" w:eastAsia="Calibri" w:hAnsiTheme="majorHAnsi" w:cs="Calibri"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can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z w:val="22"/>
          <w:szCs w:val="22"/>
        </w:rPr>
        <w:t>”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“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w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u can 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210D4">
        <w:rPr>
          <w:rFonts w:asciiTheme="majorHAnsi" w:eastAsia="Calibri" w:hAnsiTheme="majorHAnsi" w:cs="Calibri"/>
          <w:sz w:val="22"/>
          <w:szCs w:val="22"/>
        </w:rPr>
        <w:t>al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F210D4">
        <w:rPr>
          <w:rFonts w:asciiTheme="majorHAnsi" w:eastAsia="Calibri" w:hAnsiTheme="majorHAnsi" w:cs="Calibri"/>
          <w:sz w:val="22"/>
          <w:szCs w:val="22"/>
        </w:rPr>
        <w:t>f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/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F210D4">
        <w:rPr>
          <w:rFonts w:asciiTheme="majorHAnsi" w:eastAsia="Calibri" w:hAnsiTheme="majorHAnsi" w:cs="Calibri"/>
          <w:sz w:val="22"/>
          <w:szCs w:val="22"/>
        </w:rPr>
        <w:t>ati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”</w:t>
      </w:r>
      <w:r w:rsidRPr="00F210D4">
        <w:rPr>
          <w:rFonts w:asciiTheme="majorHAnsi" w:eastAsia="Calibri" w:hAnsiTheme="majorHAnsi" w:cs="Calibri"/>
          <w:sz w:val="22"/>
          <w:szCs w:val="22"/>
        </w:rPr>
        <w:t>,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z w:val="22"/>
          <w:szCs w:val="22"/>
        </w:rPr>
        <w:t>atch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to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wo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in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j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b 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sti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j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b 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qu</w:t>
      </w:r>
      <w:r w:rsidRPr="00F210D4">
        <w:rPr>
          <w:rFonts w:asciiTheme="majorHAnsi" w:eastAsia="Calibri" w:hAnsiTheme="majorHAnsi" w:cs="Calibri"/>
          <w:sz w:val="22"/>
          <w:szCs w:val="22"/>
        </w:rPr>
        <w:t>ir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ts.</w:t>
      </w:r>
    </w:p>
    <w:p w14:paraId="37F37999" w14:textId="77777777" w:rsidR="00AE3F5E" w:rsidRPr="00F210D4" w:rsidRDefault="00AE3F5E">
      <w:pPr>
        <w:spacing w:before="5" w:line="180" w:lineRule="exact"/>
        <w:rPr>
          <w:rFonts w:asciiTheme="majorHAnsi" w:hAnsiTheme="majorHAnsi"/>
          <w:sz w:val="22"/>
          <w:szCs w:val="22"/>
        </w:rPr>
      </w:pPr>
    </w:p>
    <w:p w14:paraId="128CBD06" w14:textId="77777777" w:rsidR="00AE3F5E" w:rsidRPr="00F210D4" w:rsidRDefault="00F210D4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du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on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:</w:t>
      </w:r>
    </w:p>
    <w:p w14:paraId="3C3C4BDF" w14:textId="77777777" w:rsidR="00AE3F5E" w:rsidRPr="00F210D4" w:rsidRDefault="00F210D4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sz w:val="22"/>
          <w:szCs w:val="22"/>
        </w:rPr>
        <w:t>rr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st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list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f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sz w:val="22"/>
          <w:szCs w:val="22"/>
        </w:rPr>
        <w:t>cati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al in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z w:val="22"/>
          <w:szCs w:val="22"/>
        </w:rPr>
        <w:t>tit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(s)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to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wo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z w:val="22"/>
          <w:szCs w:val="22"/>
        </w:rPr>
        <w:t>k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x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erie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(</w:t>
      </w:r>
      <w:r w:rsidRPr="00F210D4">
        <w:rPr>
          <w:rFonts w:asciiTheme="majorHAnsi" w:eastAsia="Calibri" w:hAnsiTheme="majorHAnsi" w:cs="Calibri"/>
          <w:i/>
          <w:spacing w:val="-1"/>
          <w:sz w:val="22"/>
          <w:szCs w:val="22"/>
        </w:rPr>
        <w:t>op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ti</w:t>
      </w:r>
      <w:r w:rsidRPr="00F210D4">
        <w:rPr>
          <w:rFonts w:asciiTheme="majorHAnsi" w:eastAsia="Calibri" w:hAnsiTheme="majorHAnsi" w:cs="Calibri"/>
          <w:i/>
          <w:spacing w:val="-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i/>
          <w:spacing w:val="-3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i/>
          <w:spacing w:val="-1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z w:val="22"/>
          <w:szCs w:val="22"/>
        </w:rPr>
        <w:t>)</w:t>
      </w:r>
    </w:p>
    <w:p w14:paraId="703788CB" w14:textId="77777777" w:rsidR="00AE3F5E" w:rsidRPr="00F210D4" w:rsidRDefault="00AE3F5E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1D87CB56" w14:textId="77777777" w:rsidR="00AE3F5E" w:rsidRPr="00F210D4" w:rsidRDefault="00F210D4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sz w:val="22"/>
          <w:szCs w:val="22"/>
        </w:rPr>
        <w:t>Illi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is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stit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hn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sz w:val="22"/>
          <w:szCs w:val="22"/>
        </w:rPr>
        <w:t>,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ica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,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IL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De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: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z w:val="22"/>
          <w:szCs w:val="22"/>
        </w:rPr>
        <w:t>aj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/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r:  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:                               </w:t>
      </w:r>
      <w:r w:rsidRPr="00F210D4">
        <w:rPr>
          <w:rFonts w:asciiTheme="majorHAnsi" w:eastAsia="Calibri" w:hAnsiTheme="majorHAnsi" w:cs="Calibri"/>
          <w:spacing w:val="1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Ex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cted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z w:val="22"/>
          <w:szCs w:val="22"/>
        </w:rPr>
        <w:t>ra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F210D4">
        <w:rPr>
          <w:rFonts w:asciiTheme="majorHAnsi" w:eastAsia="Calibri" w:hAnsiTheme="majorHAnsi" w:cs="Calibri"/>
          <w:sz w:val="22"/>
          <w:szCs w:val="22"/>
        </w:rPr>
        <w:t>ati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z w:val="22"/>
          <w:szCs w:val="22"/>
        </w:rPr>
        <w:t>ate</w:t>
      </w:r>
    </w:p>
    <w:p w14:paraId="7D9051D1" w14:textId="77777777" w:rsidR="00AE3F5E" w:rsidRPr="00F210D4" w:rsidRDefault="00F210D4">
      <w:pPr>
        <w:spacing w:line="260" w:lineRule="exact"/>
        <w:ind w:left="48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hAnsiTheme="majorHAnsi"/>
          <w:sz w:val="22"/>
          <w:szCs w:val="22"/>
        </w:rPr>
        <w:t xml:space="preserve">   </w:t>
      </w:r>
      <w:r w:rsidRPr="00F210D4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F210D4">
        <w:rPr>
          <w:rFonts w:asciiTheme="majorHAnsi" w:eastAsia="Calibri" w:hAnsiTheme="majorHAnsi" w:cs="Calibri"/>
          <w:sz w:val="22"/>
          <w:szCs w:val="22"/>
        </w:rPr>
        <w:t>icate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if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F210D4">
        <w:rPr>
          <w:rFonts w:asciiTheme="majorHAnsi" w:eastAsia="Calibri" w:hAnsiTheme="majorHAnsi" w:cs="Calibri"/>
          <w:sz w:val="22"/>
          <w:szCs w:val="22"/>
        </w:rPr>
        <w:t>u a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Ca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z w:val="22"/>
          <w:szCs w:val="22"/>
        </w:rPr>
        <w:t>s,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al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z w:val="22"/>
          <w:szCs w:val="22"/>
        </w:rPr>
        <w:t>,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si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tial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lar</w:t>
      </w:r>
    </w:p>
    <w:p w14:paraId="249FCC3E" w14:textId="77777777" w:rsidR="00AE3F5E" w:rsidRPr="00F210D4" w:rsidRDefault="00F210D4">
      <w:pPr>
        <w:ind w:left="48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hAnsiTheme="majorHAnsi"/>
          <w:sz w:val="22"/>
          <w:szCs w:val="22"/>
        </w:rPr>
        <w:t xml:space="preserve">   </w:t>
      </w:r>
      <w:r w:rsidRPr="00F210D4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z w:val="22"/>
          <w:szCs w:val="22"/>
        </w:rPr>
        <w:t>ist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tw</w:t>
      </w:r>
      <w:r w:rsidRPr="00F210D4">
        <w:rPr>
          <w:rFonts w:asciiTheme="majorHAnsi" w:eastAsia="Calibri" w:hAnsiTheme="majorHAnsi" w:cs="Calibri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r 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re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sz w:val="22"/>
          <w:szCs w:val="22"/>
        </w:rPr>
        <w:t>rse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F210D4">
        <w:rPr>
          <w:rFonts w:asciiTheme="majorHAnsi" w:eastAsia="Calibri" w:hAnsiTheme="majorHAnsi" w:cs="Calibri"/>
          <w:sz w:val="22"/>
          <w:szCs w:val="22"/>
        </w:rPr>
        <w:t>re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z w:val="22"/>
          <w:szCs w:val="22"/>
        </w:rPr>
        <w:t>earc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j</w:t>
      </w:r>
      <w:r w:rsidRPr="00F210D4">
        <w:rPr>
          <w:rFonts w:asciiTheme="majorHAnsi" w:eastAsia="Calibri" w:hAnsiTheme="majorHAnsi" w:cs="Calibri"/>
          <w:sz w:val="22"/>
          <w:szCs w:val="22"/>
        </w:rPr>
        <w:t>ects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at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u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at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re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z w:val="22"/>
          <w:szCs w:val="22"/>
        </w:rPr>
        <w:t>ate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j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b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u a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ek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g</w:t>
      </w:r>
    </w:p>
    <w:p w14:paraId="216B302E" w14:textId="77777777" w:rsidR="00AE3F5E" w:rsidRPr="00F210D4" w:rsidRDefault="00F210D4">
      <w:pPr>
        <w:ind w:left="48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hAnsiTheme="majorHAnsi"/>
          <w:sz w:val="22"/>
          <w:szCs w:val="22"/>
        </w:rPr>
        <w:t xml:space="preserve">   </w:t>
      </w:r>
      <w:r w:rsidRPr="00F210D4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F210D4">
        <w:rPr>
          <w:rFonts w:asciiTheme="majorHAnsi" w:eastAsia="Calibri" w:hAnsiTheme="majorHAnsi" w:cs="Calibri"/>
          <w:sz w:val="22"/>
          <w:szCs w:val="22"/>
        </w:rPr>
        <w:t>icate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F210D4">
        <w:rPr>
          <w:rFonts w:asciiTheme="majorHAnsi" w:eastAsia="Calibri" w:hAnsiTheme="majorHAnsi" w:cs="Calibri"/>
          <w:sz w:val="22"/>
          <w:szCs w:val="22"/>
        </w:rPr>
        <w:t>ard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F210D4">
        <w:rPr>
          <w:rFonts w:asciiTheme="majorHAnsi" w:eastAsia="Calibri" w:hAnsiTheme="majorHAnsi" w:cs="Calibri"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ve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j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rk</w:t>
      </w:r>
      <w:r w:rsidRPr="00F210D4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le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d</w:t>
      </w:r>
    </w:p>
    <w:p w14:paraId="28241D65" w14:textId="77777777" w:rsidR="00AE3F5E" w:rsidRPr="00F210D4" w:rsidRDefault="00AE3F5E">
      <w:pPr>
        <w:spacing w:before="5" w:line="180" w:lineRule="exact"/>
        <w:rPr>
          <w:rFonts w:asciiTheme="majorHAnsi" w:hAnsiTheme="majorHAnsi"/>
          <w:sz w:val="22"/>
          <w:szCs w:val="22"/>
        </w:rPr>
      </w:pPr>
    </w:p>
    <w:p w14:paraId="0C886683" w14:textId="77777777" w:rsidR="00AE3F5E" w:rsidRPr="00F210D4" w:rsidRDefault="00F210D4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Add</w:t>
      </w:r>
      <w:r w:rsidRPr="00F210D4">
        <w:rPr>
          <w:rFonts w:asciiTheme="majorHAnsi" w:eastAsia="Calibri" w:hAnsiTheme="majorHAnsi" w:cs="Calibri"/>
          <w:sz w:val="22"/>
          <w:szCs w:val="22"/>
        </w:rPr>
        <w:t>iti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al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lle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ve</w:t>
      </w:r>
      <w:r w:rsidRPr="00F210D4">
        <w:rPr>
          <w:rFonts w:asciiTheme="majorHAnsi" w:eastAsia="Calibri" w:hAnsiTheme="majorHAnsi" w:cs="Calibri"/>
          <w:sz w:val="22"/>
          <w:szCs w:val="22"/>
        </w:rPr>
        <w:t>rs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z w:val="22"/>
          <w:szCs w:val="22"/>
        </w:rPr>
        <w:t>ty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(if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ssar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sz w:val="22"/>
          <w:szCs w:val="22"/>
        </w:rPr>
        <w:t>)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in 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f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as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</w:p>
    <w:p w14:paraId="67D1799E" w14:textId="77777777" w:rsidR="00AE3F5E" w:rsidRPr="00F210D4" w:rsidRDefault="00AE3F5E">
      <w:pPr>
        <w:spacing w:before="7" w:line="180" w:lineRule="exact"/>
        <w:rPr>
          <w:rFonts w:asciiTheme="majorHAnsi" w:hAnsiTheme="majorHAnsi"/>
          <w:sz w:val="22"/>
          <w:szCs w:val="22"/>
        </w:rPr>
      </w:pPr>
    </w:p>
    <w:p w14:paraId="6A338DEB" w14:textId="77777777" w:rsidR="00AE3F5E" w:rsidRPr="00F210D4" w:rsidRDefault="00F210D4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xpe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ri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en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:</w:t>
      </w:r>
    </w:p>
    <w:p w14:paraId="56D8634F" w14:textId="77777777" w:rsidR="00AE3F5E" w:rsidRPr="00F210D4" w:rsidRDefault="00F210D4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sz w:val="22"/>
          <w:szCs w:val="22"/>
        </w:rPr>
        <w:t>Or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d l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z w:val="22"/>
          <w:szCs w:val="22"/>
        </w:rPr>
        <w:t>ti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n                         </w:t>
      </w:r>
      <w:r w:rsidRPr="00F210D4">
        <w:rPr>
          <w:rFonts w:asciiTheme="majorHAnsi" w:eastAsia="Calibri" w:hAnsiTheme="majorHAnsi" w:cs="Calibri"/>
          <w:spacing w:val="3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J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b T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tle                                                                 </w:t>
      </w:r>
      <w:r w:rsidRPr="00F210D4">
        <w:rPr>
          <w:rFonts w:asciiTheme="majorHAnsi" w:eastAsia="Calibri" w:hAnsiTheme="majorHAnsi" w:cs="Calibri"/>
          <w:spacing w:val="2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rk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d</w:t>
      </w:r>
      <w:r w:rsidRPr="00F210D4">
        <w:rPr>
          <w:rFonts w:asciiTheme="majorHAnsi" w:eastAsia="Calibri" w:hAnsiTheme="majorHAnsi" w:cs="Calibri"/>
          <w:sz w:val="22"/>
          <w:szCs w:val="22"/>
        </w:rPr>
        <w:t>at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</w:p>
    <w:p w14:paraId="4666BFF7" w14:textId="77777777" w:rsidR="00AE3F5E" w:rsidRPr="00F210D4" w:rsidRDefault="00F210D4">
      <w:pPr>
        <w:ind w:left="48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hAnsiTheme="majorHAnsi"/>
          <w:sz w:val="22"/>
          <w:szCs w:val="22"/>
        </w:rPr>
        <w:t xml:space="preserve">   </w:t>
      </w:r>
      <w:r w:rsidRPr="00F210D4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z w:val="22"/>
          <w:szCs w:val="22"/>
        </w:rPr>
        <w:t>ist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to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f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j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b 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pon</w:t>
      </w:r>
      <w:r w:rsidRPr="00F210D4">
        <w:rPr>
          <w:rFonts w:asciiTheme="majorHAnsi" w:eastAsia="Calibri" w:hAnsiTheme="majorHAnsi" w:cs="Calibri"/>
          <w:sz w:val="22"/>
          <w:szCs w:val="22"/>
        </w:rPr>
        <w:t>si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F210D4">
        <w:rPr>
          <w:rFonts w:asciiTheme="majorHAnsi" w:eastAsia="Calibri" w:hAnsiTheme="majorHAnsi" w:cs="Calibri"/>
          <w:sz w:val="22"/>
          <w:szCs w:val="22"/>
        </w:rPr>
        <w:t>ilities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w</w:t>
      </w:r>
      <w:r w:rsidRPr="00F210D4">
        <w:rPr>
          <w:rFonts w:asciiTheme="majorHAnsi" w:eastAsia="Calibri" w:hAnsiTheme="majorHAnsi" w:cs="Calibri"/>
          <w:sz w:val="22"/>
          <w:szCs w:val="22"/>
        </w:rPr>
        <w:t>ith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bu</w:t>
      </w:r>
      <w:r w:rsidRPr="00F210D4">
        <w:rPr>
          <w:rFonts w:asciiTheme="majorHAnsi" w:eastAsia="Calibri" w:hAnsiTheme="majorHAnsi" w:cs="Calibri"/>
          <w:sz w:val="22"/>
          <w:szCs w:val="22"/>
        </w:rPr>
        <w:t>llet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</w:p>
    <w:p w14:paraId="6EDF40A4" w14:textId="77777777" w:rsidR="00AE3F5E" w:rsidRPr="00F210D4" w:rsidRDefault="00F210D4">
      <w:pPr>
        <w:spacing w:line="260" w:lineRule="exact"/>
        <w:ind w:left="48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hAnsiTheme="majorHAnsi"/>
          <w:sz w:val="22"/>
          <w:szCs w:val="22"/>
        </w:rPr>
        <w:t xml:space="preserve">   </w:t>
      </w:r>
      <w:r w:rsidRPr="00F210D4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Usi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F210D4">
        <w:rPr>
          <w:rFonts w:asciiTheme="majorHAnsi" w:eastAsia="Calibri" w:hAnsiTheme="majorHAnsi" w:cs="Calibri"/>
          <w:sz w:val="22"/>
          <w:szCs w:val="22"/>
        </w:rPr>
        <w:t>acti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z w:val="22"/>
          <w:szCs w:val="22"/>
        </w:rPr>
        <w:t>tart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ach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bu</w:t>
      </w:r>
      <w:r w:rsidRPr="00F210D4">
        <w:rPr>
          <w:rFonts w:asciiTheme="majorHAnsi" w:eastAsia="Calibri" w:hAnsiTheme="majorHAnsi" w:cs="Calibri"/>
          <w:sz w:val="22"/>
          <w:szCs w:val="22"/>
        </w:rPr>
        <w:t>lle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-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ee</w:t>
      </w:r>
      <w:r w:rsidRPr="00F210D4">
        <w:rPr>
          <w:rFonts w:asciiTheme="majorHAnsi" w:eastAsia="Calibri" w:hAnsiTheme="majorHAnsi" w:cs="Calibri"/>
          <w:i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i/>
          <w:spacing w:val="-1"/>
          <w:sz w:val="22"/>
          <w:szCs w:val="22"/>
        </w:rPr>
        <w:t>Ac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i/>
          <w:spacing w:val="-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 xml:space="preserve">n 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w</w:t>
      </w:r>
      <w:r w:rsidRPr="00F210D4">
        <w:rPr>
          <w:rFonts w:asciiTheme="majorHAnsi" w:eastAsia="Calibri" w:hAnsiTheme="majorHAnsi" w:cs="Calibri"/>
          <w:i/>
          <w:spacing w:val="-3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i/>
          <w:spacing w:val="-1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d list</w:t>
      </w:r>
    </w:p>
    <w:p w14:paraId="05BFD296" w14:textId="77777777" w:rsidR="00AE3F5E" w:rsidRPr="00F210D4" w:rsidRDefault="00F210D4">
      <w:pPr>
        <w:tabs>
          <w:tab w:val="left" w:pos="840"/>
        </w:tabs>
        <w:ind w:left="840" w:right="188" w:hanging="36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hAnsiTheme="majorHAnsi"/>
          <w:sz w:val="22"/>
          <w:szCs w:val="22"/>
        </w:rPr>
        <w:tab/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If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ssi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F210D4">
        <w:rPr>
          <w:rFonts w:asciiTheme="majorHAnsi" w:eastAsia="Calibri" w:hAnsiTheme="majorHAnsi" w:cs="Calibri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,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ho</w:t>
      </w:r>
      <w:r w:rsidRPr="00F210D4">
        <w:rPr>
          <w:rFonts w:asciiTheme="majorHAnsi" w:eastAsia="Calibri" w:hAnsiTheme="majorHAnsi" w:cs="Calibri"/>
          <w:sz w:val="22"/>
          <w:szCs w:val="22"/>
        </w:rPr>
        <w:t>w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z w:val="22"/>
          <w:szCs w:val="22"/>
        </w:rPr>
        <w:t>ts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ach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j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b r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si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F210D4">
        <w:rPr>
          <w:rFonts w:asciiTheme="majorHAnsi" w:eastAsia="Calibri" w:hAnsiTheme="majorHAnsi" w:cs="Calibri"/>
          <w:sz w:val="22"/>
          <w:szCs w:val="22"/>
        </w:rPr>
        <w:t>ilit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: </w:t>
      </w:r>
      <w:r w:rsidRPr="00F210D4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i/>
          <w:spacing w:val="-3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i/>
          <w:spacing w:val="-1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i/>
          <w:spacing w:val="-1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 xml:space="preserve">sed </w:t>
      </w:r>
      <w:r w:rsidRPr="00F210D4">
        <w:rPr>
          <w:rFonts w:asciiTheme="majorHAnsi" w:eastAsia="Calibri" w:hAnsiTheme="majorHAnsi" w:cs="Calibri"/>
          <w:i/>
          <w:spacing w:val="-3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i/>
          <w:spacing w:val="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i/>
          <w:spacing w:val="-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i/>
          <w:spacing w:val="-3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i/>
          <w:spacing w:val="-1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sed in a</w:t>
      </w:r>
      <w:r w:rsidRPr="00F210D4">
        <w:rPr>
          <w:rFonts w:asciiTheme="majorHAnsi" w:eastAsia="Calibri" w:hAnsiTheme="majorHAnsi" w:cs="Calibri"/>
          <w:i/>
          <w:spacing w:val="-5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i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 xml:space="preserve">ic </w:t>
      </w:r>
      <w:r w:rsidRPr="00F210D4">
        <w:rPr>
          <w:rFonts w:asciiTheme="majorHAnsi" w:eastAsia="Calibri" w:hAnsiTheme="majorHAnsi" w:cs="Calibri"/>
          <w:i/>
          <w:spacing w:val="-1"/>
          <w:sz w:val="22"/>
          <w:szCs w:val="22"/>
        </w:rPr>
        <w:t>b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 xml:space="preserve">y a </w:t>
      </w:r>
      <w:r w:rsidRPr="00F210D4">
        <w:rPr>
          <w:rFonts w:asciiTheme="majorHAnsi" w:eastAsia="Calibri" w:hAnsiTheme="majorHAnsi" w:cs="Calibri"/>
          <w:i/>
          <w:spacing w:val="-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i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i/>
          <w:spacing w:val="-1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i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i/>
          <w:spacing w:val="-1"/>
          <w:sz w:val="22"/>
          <w:szCs w:val="22"/>
        </w:rPr>
        <w:t>ag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e,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i/>
          <w:spacing w:val="-1"/>
          <w:sz w:val="22"/>
          <w:szCs w:val="22"/>
        </w:rPr>
        <w:t>do</w:t>
      </w:r>
      <w:r w:rsidRPr="00F210D4">
        <w:rPr>
          <w:rFonts w:asciiTheme="majorHAnsi" w:eastAsia="Calibri" w:hAnsiTheme="majorHAnsi" w:cs="Calibri"/>
          <w:i/>
          <w:spacing w:val="-3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i/>
          <w:spacing w:val="-1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 xml:space="preserve">, </w:t>
      </w:r>
      <w:r w:rsidRPr="00F210D4">
        <w:rPr>
          <w:rFonts w:asciiTheme="majorHAnsi" w:eastAsia="Calibri" w:hAnsiTheme="majorHAnsi" w:cs="Calibri"/>
          <w:i/>
          <w:spacing w:val="-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i/>
          <w:spacing w:val="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i/>
          <w:spacing w:val="-1"/>
          <w:sz w:val="22"/>
          <w:szCs w:val="22"/>
        </w:rPr>
        <w:t>nu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i/>
          <w:spacing w:val="-1"/>
          <w:sz w:val="22"/>
          <w:szCs w:val="22"/>
        </w:rPr>
        <w:t>b</w:t>
      </w:r>
      <w:r w:rsidRPr="00F210D4">
        <w:rPr>
          <w:rFonts w:asciiTheme="majorHAnsi" w:eastAsia="Calibri" w:hAnsiTheme="majorHAnsi" w:cs="Calibri"/>
          <w:i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r</w:t>
      </w:r>
    </w:p>
    <w:p w14:paraId="2AFE7379" w14:textId="77777777" w:rsidR="00AE3F5E" w:rsidRPr="00F210D4" w:rsidRDefault="00F210D4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sz w:val="22"/>
          <w:szCs w:val="22"/>
        </w:rPr>
        <w:t>Or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F210D4">
        <w:rPr>
          <w:rFonts w:asciiTheme="majorHAnsi" w:eastAsia="Calibri" w:hAnsiTheme="majorHAnsi" w:cs="Calibri"/>
          <w:sz w:val="22"/>
          <w:szCs w:val="22"/>
        </w:rPr>
        <w:t>ati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d l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z w:val="22"/>
          <w:szCs w:val="22"/>
        </w:rPr>
        <w:t>ti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n-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eat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each 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z w:val="22"/>
          <w:szCs w:val="22"/>
        </w:rPr>
        <w:t>ele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rk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ex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er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ce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sz w:val="22"/>
          <w:szCs w:val="22"/>
        </w:rPr>
        <w:t>si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g t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as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F210D4">
        <w:rPr>
          <w:rFonts w:asciiTheme="majorHAnsi" w:eastAsia="Calibri" w:hAnsiTheme="majorHAnsi" w:cs="Calibri"/>
          <w:sz w:val="22"/>
          <w:szCs w:val="22"/>
        </w:rPr>
        <w:t>e.</w:t>
      </w:r>
    </w:p>
    <w:p w14:paraId="7EA0BE86" w14:textId="77777777" w:rsidR="00AE3F5E" w:rsidRPr="00F210D4" w:rsidRDefault="00AE3F5E">
      <w:pPr>
        <w:spacing w:before="5" w:line="180" w:lineRule="exact"/>
        <w:rPr>
          <w:rFonts w:asciiTheme="majorHAnsi" w:hAnsiTheme="majorHAnsi"/>
          <w:sz w:val="22"/>
          <w:szCs w:val="22"/>
        </w:rPr>
      </w:pPr>
    </w:p>
    <w:p w14:paraId="77BA0526" w14:textId="77777777" w:rsidR="00AE3F5E" w:rsidRPr="00F210D4" w:rsidRDefault="00F210D4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k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il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:</w:t>
      </w:r>
    </w:p>
    <w:p w14:paraId="3664875B" w14:textId="77777777" w:rsidR="00AE3F5E" w:rsidRPr="00F210D4" w:rsidRDefault="00F210D4">
      <w:pPr>
        <w:ind w:left="48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hAnsiTheme="majorHAnsi"/>
          <w:sz w:val="22"/>
          <w:szCs w:val="22"/>
        </w:rPr>
        <w:t xml:space="preserve">   </w:t>
      </w:r>
      <w:r w:rsidRPr="00F210D4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z w:val="22"/>
          <w:szCs w:val="22"/>
        </w:rPr>
        <w:t>ist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z w:val="22"/>
          <w:szCs w:val="22"/>
        </w:rPr>
        <w:t>kills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erti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j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b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rt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z w:val="22"/>
          <w:szCs w:val="22"/>
        </w:rPr>
        <w:t>y</w:t>
      </w:r>
    </w:p>
    <w:p w14:paraId="49A96DF9" w14:textId="77777777" w:rsidR="00AE3F5E" w:rsidRPr="00F210D4" w:rsidRDefault="00F210D4">
      <w:pPr>
        <w:ind w:left="48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hAnsiTheme="majorHAnsi"/>
          <w:sz w:val="22"/>
          <w:szCs w:val="22"/>
        </w:rPr>
        <w:t xml:space="preserve">   </w:t>
      </w:r>
      <w:r w:rsidRPr="00F210D4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If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F210D4">
        <w:rPr>
          <w:rFonts w:asciiTheme="majorHAnsi" w:eastAsia="Calibri" w:hAnsiTheme="majorHAnsi" w:cs="Calibri"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/w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z w:val="22"/>
          <w:szCs w:val="22"/>
        </w:rPr>
        <w:t>te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mo</w:t>
      </w:r>
      <w:r w:rsidRPr="00F210D4">
        <w:rPr>
          <w:rFonts w:asciiTheme="majorHAnsi" w:eastAsia="Calibri" w:hAnsiTheme="majorHAnsi" w:cs="Calibri"/>
          <w:sz w:val="22"/>
          <w:szCs w:val="22"/>
        </w:rPr>
        <w:t>re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an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la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ngu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-i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z w:val="22"/>
          <w:szCs w:val="22"/>
        </w:rPr>
        <w:t>ify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la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ngu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(s).</w:t>
      </w:r>
    </w:p>
    <w:p w14:paraId="03ECC0FA" w14:textId="77777777" w:rsidR="00AE3F5E" w:rsidRPr="00F210D4" w:rsidRDefault="00AE3F5E">
      <w:pPr>
        <w:spacing w:before="7" w:line="180" w:lineRule="exact"/>
        <w:rPr>
          <w:rFonts w:asciiTheme="majorHAnsi" w:hAnsiTheme="majorHAnsi"/>
          <w:sz w:val="22"/>
          <w:szCs w:val="22"/>
        </w:rPr>
      </w:pPr>
    </w:p>
    <w:p w14:paraId="2CB3F04B" w14:textId="77777777" w:rsidR="00AE3F5E" w:rsidRPr="00F210D4" w:rsidRDefault="00F210D4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Aw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b/>
          <w:spacing w:val="-3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/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Ac</w:t>
      </w:r>
      <w:r w:rsidRPr="00F210D4">
        <w:rPr>
          <w:rFonts w:asciiTheme="majorHAnsi" w:eastAsia="Calibri" w:hAnsiTheme="majorHAnsi" w:cs="Calibri"/>
          <w:b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vi</w:t>
      </w:r>
      <w:r w:rsidRPr="00F210D4">
        <w:rPr>
          <w:rFonts w:asciiTheme="majorHAnsi" w:eastAsia="Calibri" w:hAnsiTheme="majorHAnsi" w:cs="Calibri"/>
          <w:b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:</w:t>
      </w:r>
    </w:p>
    <w:p w14:paraId="0E162CF0" w14:textId="77777777" w:rsidR="00AE3F5E" w:rsidRPr="00F210D4" w:rsidRDefault="00F210D4">
      <w:pPr>
        <w:spacing w:line="260" w:lineRule="exact"/>
        <w:ind w:left="48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hAnsiTheme="majorHAnsi"/>
          <w:sz w:val="22"/>
          <w:szCs w:val="22"/>
        </w:rPr>
        <w:t xml:space="preserve">   </w:t>
      </w:r>
      <w:r w:rsidRPr="00F210D4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z w:val="22"/>
          <w:szCs w:val="22"/>
        </w:rPr>
        <w:t>ist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F210D4">
        <w:rPr>
          <w:rFonts w:asciiTheme="majorHAnsi" w:eastAsia="Calibri" w:hAnsiTheme="majorHAnsi" w:cs="Calibri"/>
          <w:sz w:val="22"/>
          <w:szCs w:val="22"/>
        </w:rPr>
        <w:t>ar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ve</w:t>
      </w:r>
      <w:r w:rsidRPr="00F210D4">
        <w:rPr>
          <w:rFonts w:asciiTheme="majorHAnsi" w:eastAsia="Calibri" w:hAnsiTheme="majorHAnsi" w:cs="Calibri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ile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at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IIT</w:t>
      </w:r>
    </w:p>
    <w:p w14:paraId="03C6B5CE" w14:textId="77777777" w:rsidR="00AE3F5E" w:rsidRPr="00F210D4" w:rsidRDefault="00F210D4">
      <w:pPr>
        <w:ind w:left="48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hAnsiTheme="majorHAnsi"/>
          <w:sz w:val="22"/>
          <w:szCs w:val="22"/>
        </w:rPr>
        <w:t xml:space="preserve">   </w:t>
      </w:r>
      <w:r w:rsidRPr="00F210D4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z w:val="22"/>
          <w:szCs w:val="22"/>
        </w:rPr>
        <w:t>ist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act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210D4">
        <w:rPr>
          <w:rFonts w:asciiTheme="majorHAnsi" w:eastAsia="Calibri" w:hAnsiTheme="majorHAnsi" w:cs="Calibri"/>
          <w:sz w:val="22"/>
          <w:szCs w:val="22"/>
        </w:rPr>
        <w:t>it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u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z w:val="22"/>
          <w:szCs w:val="22"/>
        </w:rPr>
        <w:t>ci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ate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in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ile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at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IIT,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cl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g at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letic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z w:val="22"/>
          <w:szCs w:val="22"/>
        </w:rPr>
        <w:t>;</w:t>
      </w:r>
      <w:r w:rsidRPr="00F210D4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d 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F210D4">
        <w:rPr>
          <w:rFonts w:asciiTheme="majorHAnsi" w:eastAsia="Calibri" w:hAnsiTheme="majorHAnsi" w:cs="Calibri"/>
          <w:sz w:val="22"/>
          <w:szCs w:val="22"/>
        </w:rPr>
        <w:t>icate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lea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rs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ip 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</w:p>
    <w:p w14:paraId="79393F4D" w14:textId="77777777" w:rsidR="00AE3F5E" w:rsidRPr="00F210D4" w:rsidRDefault="00F210D4">
      <w:pPr>
        <w:ind w:left="48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hAnsiTheme="majorHAnsi"/>
          <w:sz w:val="22"/>
          <w:szCs w:val="22"/>
        </w:rPr>
        <w:t xml:space="preserve">   </w:t>
      </w:r>
      <w:r w:rsidRPr="00F210D4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cl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vo</w:t>
      </w:r>
      <w:r w:rsidRPr="00F210D4">
        <w:rPr>
          <w:rFonts w:asciiTheme="majorHAnsi" w:eastAsia="Calibri" w:hAnsiTheme="majorHAnsi" w:cs="Calibri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ee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z w:val="22"/>
          <w:szCs w:val="22"/>
        </w:rPr>
        <w:t>cti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F210D4">
        <w:rPr>
          <w:rFonts w:asciiTheme="majorHAnsi" w:eastAsia="Calibri" w:hAnsiTheme="majorHAnsi" w:cs="Calibri"/>
          <w:sz w:val="22"/>
          <w:szCs w:val="22"/>
        </w:rPr>
        <w:t>ities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w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IIT</w:t>
      </w:r>
    </w:p>
    <w:p w14:paraId="243E7844" w14:textId="77777777" w:rsidR="00AE3F5E" w:rsidRPr="00F210D4" w:rsidRDefault="00F210D4">
      <w:pPr>
        <w:ind w:left="48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hAnsiTheme="majorHAnsi"/>
          <w:sz w:val="22"/>
          <w:szCs w:val="22"/>
        </w:rPr>
        <w:t xml:space="preserve">   </w:t>
      </w:r>
      <w:r w:rsidRPr="00F210D4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F210D4">
        <w:rPr>
          <w:rFonts w:asciiTheme="majorHAnsi" w:eastAsia="Calibri" w:hAnsiTheme="majorHAnsi" w:cs="Calibri"/>
          <w:sz w:val="22"/>
          <w:szCs w:val="22"/>
        </w:rPr>
        <w:t>icate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lea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rs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ip 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u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ld in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z w:val="22"/>
          <w:szCs w:val="22"/>
        </w:rPr>
        <w:t>ti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z w:val="22"/>
          <w:szCs w:val="22"/>
        </w:rPr>
        <w:t>tie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F210D4">
        <w:rPr>
          <w:rFonts w:asciiTheme="majorHAnsi" w:eastAsia="Calibri" w:hAnsiTheme="majorHAnsi" w:cs="Calibri"/>
          <w:sz w:val="22"/>
          <w:szCs w:val="22"/>
        </w:rPr>
        <w:t>cl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ub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/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F210D4">
        <w:rPr>
          <w:rFonts w:asciiTheme="majorHAnsi" w:eastAsia="Calibri" w:hAnsiTheme="majorHAnsi" w:cs="Calibri"/>
          <w:sz w:val="22"/>
          <w:szCs w:val="22"/>
        </w:rPr>
        <w:t>ati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</w:p>
    <w:p w14:paraId="0B9895F5" w14:textId="77777777" w:rsidR="00AE3F5E" w:rsidRPr="00F210D4" w:rsidRDefault="00AE3F5E">
      <w:pPr>
        <w:spacing w:before="5" w:line="180" w:lineRule="exact"/>
        <w:rPr>
          <w:rFonts w:asciiTheme="majorHAnsi" w:hAnsiTheme="majorHAnsi"/>
          <w:sz w:val="22"/>
          <w:szCs w:val="22"/>
        </w:rPr>
      </w:pPr>
    </w:p>
    <w:p w14:paraId="77BD95E4" w14:textId="77777777" w:rsidR="00AE3F5E" w:rsidRPr="00F210D4" w:rsidRDefault="00F210D4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tf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li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b/>
          <w:spacing w:val="-2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/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ubl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ic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b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on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s:</w:t>
      </w:r>
    </w:p>
    <w:p w14:paraId="3F2C4D61" w14:textId="77777777" w:rsidR="00AE3F5E" w:rsidRPr="00F210D4" w:rsidRDefault="00F210D4">
      <w:pPr>
        <w:ind w:left="48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hAnsiTheme="majorHAnsi"/>
          <w:sz w:val="22"/>
          <w:szCs w:val="22"/>
        </w:rPr>
        <w:t xml:space="preserve">   </w:t>
      </w:r>
      <w:r w:rsidRPr="00F210D4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an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ct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ic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li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k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o</w:t>
      </w:r>
      <w:r w:rsidRPr="00F210D4">
        <w:rPr>
          <w:rFonts w:asciiTheme="majorHAnsi" w:eastAsia="Calibri" w:hAnsiTheme="majorHAnsi" w:cs="Calibri"/>
          <w:sz w:val="22"/>
          <w:szCs w:val="22"/>
        </w:rPr>
        <w:t>r 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F210D4">
        <w:rPr>
          <w:rFonts w:asciiTheme="majorHAnsi" w:eastAsia="Calibri" w:hAnsiTheme="majorHAnsi" w:cs="Calibri"/>
          <w:sz w:val="22"/>
          <w:szCs w:val="22"/>
        </w:rPr>
        <w:t>icate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pub</w:t>
      </w:r>
      <w:r w:rsidRPr="00F210D4">
        <w:rPr>
          <w:rFonts w:asciiTheme="majorHAnsi" w:eastAsia="Calibri" w:hAnsiTheme="majorHAnsi" w:cs="Calibri"/>
          <w:sz w:val="22"/>
          <w:szCs w:val="22"/>
        </w:rPr>
        <w:t>licat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F210D4">
        <w:rPr>
          <w:rFonts w:asciiTheme="majorHAnsi" w:eastAsia="Calibri" w:hAnsiTheme="majorHAnsi" w:cs="Calibri"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we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nv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led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z w:val="22"/>
          <w:szCs w:val="22"/>
        </w:rPr>
        <w:t>le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at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IIT</w:t>
      </w:r>
    </w:p>
    <w:p w14:paraId="21A15E54" w14:textId="77777777" w:rsidR="00AE3F5E" w:rsidRPr="00F210D4" w:rsidRDefault="00AE3F5E">
      <w:pPr>
        <w:spacing w:before="10" w:line="180" w:lineRule="exact"/>
        <w:rPr>
          <w:rFonts w:asciiTheme="majorHAnsi" w:hAnsiTheme="majorHAnsi"/>
          <w:sz w:val="22"/>
          <w:szCs w:val="22"/>
        </w:rPr>
      </w:pPr>
    </w:p>
    <w:p w14:paraId="46AC790F" w14:textId="77777777" w:rsidR="00AE3F5E" w:rsidRPr="00F210D4" w:rsidRDefault="00F210D4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b/>
          <w:i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b/>
          <w:i/>
          <w:spacing w:val="1"/>
          <w:sz w:val="22"/>
          <w:szCs w:val="22"/>
        </w:rPr>
        <w:t>mpo</w:t>
      </w:r>
      <w:r w:rsidRPr="00F210D4">
        <w:rPr>
          <w:rFonts w:asciiTheme="majorHAnsi" w:eastAsia="Calibri" w:hAnsiTheme="majorHAnsi" w:cs="Calibri"/>
          <w:b/>
          <w:i/>
          <w:spacing w:val="-1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b/>
          <w:i/>
          <w:spacing w:val="1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b/>
          <w:i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b/>
          <w:i/>
          <w:spacing w:val="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b/>
          <w:i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b/>
          <w:i/>
          <w:spacing w:val="-7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b/>
          <w:i/>
          <w:spacing w:val="1"/>
          <w:sz w:val="22"/>
          <w:szCs w:val="22"/>
        </w:rPr>
        <w:t>no</w:t>
      </w:r>
      <w:r w:rsidRPr="00F210D4">
        <w:rPr>
          <w:rFonts w:asciiTheme="majorHAnsi" w:eastAsia="Calibri" w:hAnsiTheme="majorHAnsi" w:cs="Calibri"/>
          <w:b/>
          <w:i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b/>
          <w:i/>
          <w:spacing w:val="1"/>
          <w:sz w:val="22"/>
          <w:szCs w:val="22"/>
        </w:rPr>
        <w:t>e:</w:t>
      </w:r>
    </w:p>
    <w:p w14:paraId="45B10E13" w14:textId="77777777" w:rsidR="00AE3F5E" w:rsidRPr="00F210D4" w:rsidRDefault="00F210D4">
      <w:pPr>
        <w:ind w:left="120"/>
        <w:rPr>
          <w:rFonts w:asciiTheme="majorHAnsi" w:eastAsia="Calibri" w:hAnsiTheme="majorHAnsi" w:cs="Calibri"/>
          <w:sz w:val="22"/>
          <w:szCs w:val="22"/>
        </w:rPr>
        <w:sectPr w:rsidR="00AE3F5E" w:rsidRPr="00F210D4">
          <w:type w:val="continuous"/>
          <w:pgSz w:w="12240" w:h="15840"/>
          <w:pgMar w:top="1180" w:right="720" w:bottom="280" w:left="600" w:header="720" w:footer="720" w:gutter="0"/>
          <w:cols w:space="720"/>
        </w:sectPr>
      </w:pP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mo</w:t>
      </w:r>
      <w:r w:rsidRPr="00F210D4">
        <w:rPr>
          <w:rFonts w:asciiTheme="majorHAnsi" w:eastAsia="Calibri" w:hAnsiTheme="majorHAnsi" w:cs="Calibri"/>
          <w:i/>
          <w:spacing w:val="-1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i/>
          <w:spacing w:val="-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ha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i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on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i/>
          <w:spacing w:val="-4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pag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i/>
          <w:spacing w:val="-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if</w:t>
      </w:r>
      <w:r w:rsidRPr="00F210D4">
        <w:rPr>
          <w:rFonts w:asciiTheme="majorHAnsi" w:eastAsia="Calibri" w:hAnsiTheme="majorHAnsi" w:cs="Calibri"/>
          <w:i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i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ha</w:t>
      </w:r>
      <w:r w:rsidRPr="00F210D4">
        <w:rPr>
          <w:rFonts w:asciiTheme="majorHAnsi" w:eastAsia="Calibri" w:hAnsiTheme="majorHAnsi" w:cs="Calibri"/>
          <w:i/>
          <w:spacing w:val="-2"/>
          <w:sz w:val="22"/>
          <w:szCs w:val="22"/>
        </w:rPr>
        <w:t>v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i/>
          <w:spacing w:val="-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add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iti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ona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l:</w:t>
      </w:r>
      <w:r w:rsidRPr="00F210D4">
        <w:rPr>
          <w:rFonts w:asciiTheme="majorHAnsi" w:eastAsia="Calibri" w:hAnsiTheme="majorHAnsi" w:cs="Calibri"/>
          <w:i/>
          <w:spacing w:val="-9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i/>
          <w:spacing w:val="-1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j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ec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i/>
          <w:spacing w:val="-1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,</w:t>
      </w:r>
      <w:r w:rsidRPr="00F210D4">
        <w:rPr>
          <w:rFonts w:asciiTheme="majorHAnsi" w:eastAsia="Calibri" w:hAnsiTheme="majorHAnsi" w:cs="Calibri"/>
          <w:i/>
          <w:spacing w:val="-6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i/>
          <w:spacing w:val="-1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i/>
          <w:spacing w:val="-1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ea</w:t>
      </w:r>
      <w:r w:rsidRPr="00F210D4">
        <w:rPr>
          <w:rFonts w:asciiTheme="majorHAnsi" w:eastAsia="Calibri" w:hAnsiTheme="majorHAnsi" w:cs="Calibri"/>
          <w:i/>
          <w:spacing w:val="-1"/>
          <w:sz w:val="22"/>
          <w:szCs w:val="22"/>
        </w:rPr>
        <w:t>rc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i/>
          <w:spacing w:val="-6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i/>
          <w:spacing w:val="-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i/>
          <w:spacing w:val="-1"/>
          <w:sz w:val="22"/>
          <w:szCs w:val="22"/>
        </w:rPr>
        <w:t>w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i/>
          <w:spacing w:val="-1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k</w:t>
      </w:r>
      <w:r w:rsidRPr="00F210D4">
        <w:rPr>
          <w:rFonts w:asciiTheme="majorHAnsi" w:eastAsia="Calibri" w:hAnsiTheme="majorHAnsi" w:cs="Calibri"/>
          <w:i/>
          <w:spacing w:val="-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x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pe</w:t>
      </w:r>
      <w:r w:rsidRPr="00F210D4">
        <w:rPr>
          <w:rFonts w:asciiTheme="majorHAnsi" w:eastAsia="Calibri" w:hAnsiTheme="majorHAnsi" w:cs="Calibri"/>
          <w:i/>
          <w:spacing w:val="-1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enc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i/>
          <w:spacing w:val="-8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ha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i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is</w:t>
      </w:r>
      <w:r w:rsidRPr="00F210D4">
        <w:rPr>
          <w:rFonts w:asciiTheme="majorHAnsi" w:eastAsia="Calibri" w:hAnsiTheme="majorHAnsi" w:cs="Calibri"/>
          <w:i/>
          <w:spacing w:val="-1"/>
          <w:sz w:val="22"/>
          <w:szCs w:val="22"/>
        </w:rPr>
        <w:t xml:space="preserve"> r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i/>
          <w:spacing w:val="-5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to</w:t>
      </w:r>
      <w:r w:rsidRPr="00F210D4">
        <w:rPr>
          <w:rFonts w:asciiTheme="majorHAnsi" w:eastAsia="Calibri" w:hAnsiTheme="majorHAnsi" w:cs="Calibri"/>
          <w:i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i/>
          <w:spacing w:val="-2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i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j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b</w:t>
      </w:r>
      <w:r w:rsidRPr="00F210D4">
        <w:rPr>
          <w:rFonts w:asciiTheme="majorHAnsi" w:eastAsia="Calibri" w:hAnsiTheme="majorHAnsi" w:cs="Calibri"/>
          <w:i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i/>
          <w:spacing w:val="-4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i/>
          <w:spacing w:val="-1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i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i/>
          <w:spacing w:val="-1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eek</w:t>
      </w:r>
      <w:r w:rsidRPr="00F210D4">
        <w:rPr>
          <w:rFonts w:asciiTheme="majorHAnsi" w:eastAsia="Calibri" w:hAnsiTheme="majorHAnsi" w:cs="Calibri"/>
          <w:i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i/>
          <w:spacing w:val="-2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i/>
          <w:spacing w:val="1"/>
          <w:sz w:val="22"/>
          <w:szCs w:val="22"/>
        </w:rPr>
        <w:t>g.</w:t>
      </w:r>
    </w:p>
    <w:p w14:paraId="3475C419" w14:textId="77777777" w:rsidR="00AE3F5E" w:rsidRPr="00F210D4" w:rsidRDefault="00F210D4">
      <w:pPr>
        <w:spacing w:before="60"/>
        <w:ind w:left="3861" w:right="3860"/>
        <w:jc w:val="center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lastRenderedPageBreak/>
        <w:t>Sa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e R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me f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b/>
          <w:spacing w:val="-3"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rr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s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udent</w:t>
      </w:r>
    </w:p>
    <w:p w14:paraId="24F0BAB7" w14:textId="77777777" w:rsidR="00AE3F5E" w:rsidRPr="00F210D4" w:rsidRDefault="00AE3F5E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4237CAD5" w14:textId="77777777" w:rsidR="00AE3F5E" w:rsidRPr="00F210D4" w:rsidRDefault="00F210D4">
      <w:pPr>
        <w:ind w:left="5006" w:right="5005"/>
        <w:jc w:val="center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Jan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ta D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e</w:t>
      </w:r>
    </w:p>
    <w:p w14:paraId="716D2ABD" w14:textId="77777777" w:rsidR="00AE3F5E" w:rsidRPr="00F210D4" w:rsidRDefault="00F210D4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8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8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8</w:t>
      </w:r>
      <w:r w:rsidRPr="00F210D4">
        <w:rPr>
          <w:rFonts w:asciiTheme="majorHAnsi" w:eastAsia="Calibri" w:hAnsiTheme="majorHAnsi" w:cs="Calibri"/>
          <w:sz w:val="22"/>
          <w:szCs w:val="22"/>
        </w:rPr>
        <w:t>8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. 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ral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z w:val="22"/>
          <w:szCs w:val="22"/>
        </w:rPr>
        <w:t>ri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</w:t>
      </w:r>
      <w:r w:rsidRPr="00F210D4">
        <w:rPr>
          <w:rFonts w:asciiTheme="majorHAnsi" w:eastAsia="Calibri" w:hAnsiTheme="majorHAnsi" w:cs="Calibri"/>
          <w:spacing w:val="4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k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z w:val="22"/>
          <w:szCs w:val="22"/>
        </w:rPr>
        <w:t>In U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L                                        </w:t>
      </w:r>
      <w:r w:rsidRPr="00F210D4">
        <w:rPr>
          <w:rFonts w:asciiTheme="majorHAnsi" w:eastAsia="Calibri" w:hAnsiTheme="majorHAnsi" w:cs="Calibri"/>
          <w:spacing w:val="50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42"/>
          <w:sz w:val="22"/>
          <w:szCs w:val="22"/>
        </w:rPr>
        <w:t xml:space="preserve"> </w:t>
      </w:r>
      <w:hyperlink r:id="rId5">
        <w:r w:rsidRPr="00F210D4">
          <w:rPr>
            <w:rFonts w:asciiTheme="majorHAnsi" w:eastAsia="Calibri" w:hAnsiTheme="majorHAnsi" w:cs="Calibri"/>
            <w:sz w:val="22"/>
            <w:szCs w:val="22"/>
            <w:u w:val="single" w:color="0000FF"/>
          </w:rPr>
          <w:t>j</w:t>
        </w:r>
        <w:r w:rsidRPr="00F210D4">
          <w:rPr>
            <w:rFonts w:asciiTheme="majorHAnsi" w:eastAsia="Calibri" w:hAnsiTheme="majorHAnsi" w:cs="Calibri"/>
            <w:spacing w:val="-3"/>
            <w:sz w:val="22"/>
            <w:szCs w:val="22"/>
            <w:u w:val="single" w:color="0000FF"/>
          </w:rPr>
          <w:t>a</w:t>
        </w:r>
        <w:r w:rsidRPr="00F210D4">
          <w:rPr>
            <w:rFonts w:asciiTheme="majorHAnsi" w:eastAsia="Calibri" w:hAnsiTheme="majorHAnsi" w:cs="Calibri"/>
            <w:spacing w:val="1"/>
            <w:sz w:val="22"/>
            <w:szCs w:val="22"/>
            <w:u w:val="single" w:color="0000FF"/>
          </w:rPr>
          <w:t>0</w:t>
        </w:r>
        <w:r w:rsidRPr="00F210D4">
          <w:rPr>
            <w:rFonts w:asciiTheme="majorHAnsi" w:eastAsia="Calibri" w:hAnsiTheme="majorHAnsi" w:cs="Calibri"/>
            <w:spacing w:val="-1"/>
            <w:sz w:val="22"/>
            <w:szCs w:val="22"/>
            <w:u w:val="single" w:color="0000FF"/>
          </w:rPr>
          <w:t>n</w:t>
        </w:r>
        <w:r w:rsidRPr="00F210D4">
          <w:rPr>
            <w:rFonts w:asciiTheme="majorHAnsi" w:eastAsia="Calibri" w:hAnsiTheme="majorHAnsi" w:cs="Calibri"/>
            <w:sz w:val="22"/>
            <w:szCs w:val="22"/>
            <w:u w:val="single" w:color="0000FF"/>
          </w:rPr>
          <w:t>it</w:t>
        </w:r>
        <w:r w:rsidRPr="00F210D4">
          <w:rPr>
            <w:rFonts w:asciiTheme="majorHAnsi" w:eastAsia="Calibri" w:hAnsiTheme="majorHAnsi" w:cs="Calibri"/>
            <w:spacing w:val="-1"/>
            <w:sz w:val="22"/>
            <w:szCs w:val="22"/>
            <w:u w:val="single" w:color="0000FF"/>
          </w:rPr>
          <w:t>@h</w:t>
        </w:r>
        <w:r w:rsidRPr="00F210D4">
          <w:rPr>
            <w:rFonts w:asciiTheme="majorHAnsi" w:eastAsia="Calibri" w:hAnsiTheme="majorHAnsi" w:cs="Calibri"/>
            <w:sz w:val="22"/>
            <w:szCs w:val="22"/>
            <w:u w:val="single" w:color="0000FF"/>
          </w:rPr>
          <w:t>a</w:t>
        </w:r>
        <w:r w:rsidRPr="00F210D4">
          <w:rPr>
            <w:rFonts w:asciiTheme="majorHAnsi" w:eastAsia="Calibri" w:hAnsiTheme="majorHAnsi" w:cs="Calibri"/>
            <w:spacing w:val="-2"/>
            <w:sz w:val="22"/>
            <w:szCs w:val="22"/>
            <w:u w:val="single" w:color="0000FF"/>
          </w:rPr>
          <w:t>w</w:t>
        </w:r>
        <w:r w:rsidRPr="00F210D4">
          <w:rPr>
            <w:rFonts w:asciiTheme="majorHAnsi" w:eastAsia="Calibri" w:hAnsiTheme="majorHAnsi" w:cs="Calibri"/>
            <w:sz w:val="22"/>
            <w:szCs w:val="22"/>
            <w:u w:val="single" w:color="0000FF"/>
          </w:rPr>
          <w:t>k</w:t>
        </w:r>
        <w:r w:rsidRPr="00F210D4">
          <w:rPr>
            <w:rFonts w:asciiTheme="majorHAnsi" w:eastAsia="Calibri" w:hAnsiTheme="majorHAnsi" w:cs="Calibri"/>
            <w:spacing w:val="-1"/>
            <w:sz w:val="22"/>
            <w:szCs w:val="22"/>
            <w:u w:val="single" w:color="0000FF"/>
          </w:rPr>
          <w:t>.</w:t>
        </w:r>
        <w:r w:rsidRPr="00F210D4">
          <w:rPr>
            <w:rFonts w:asciiTheme="majorHAnsi" w:eastAsia="Calibri" w:hAnsiTheme="majorHAnsi" w:cs="Calibri"/>
            <w:sz w:val="22"/>
            <w:szCs w:val="22"/>
            <w:u w:val="single" w:color="0000FF"/>
          </w:rPr>
          <w:t>iit</w:t>
        </w:r>
        <w:r w:rsidRPr="00F210D4">
          <w:rPr>
            <w:rFonts w:asciiTheme="majorHAnsi" w:eastAsia="Calibri" w:hAnsiTheme="majorHAnsi" w:cs="Calibri"/>
            <w:spacing w:val="-1"/>
            <w:sz w:val="22"/>
            <w:szCs w:val="22"/>
            <w:u w:val="single" w:color="0000FF"/>
          </w:rPr>
          <w:t>.</w:t>
        </w:r>
        <w:r w:rsidRPr="00F210D4">
          <w:rPr>
            <w:rFonts w:asciiTheme="majorHAnsi" w:eastAsia="Calibri" w:hAnsiTheme="majorHAnsi" w:cs="Calibri"/>
            <w:spacing w:val="1"/>
            <w:sz w:val="22"/>
            <w:szCs w:val="22"/>
            <w:u w:val="single" w:color="0000FF"/>
          </w:rPr>
          <w:t>e</w:t>
        </w:r>
        <w:r w:rsidRPr="00F210D4">
          <w:rPr>
            <w:rFonts w:asciiTheme="majorHAnsi" w:eastAsia="Calibri" w:hAnsiTheme="majorHAnsi" w:cs="Calibri"/>
            <w:spacing w:val="-1"/>
            <w:sz w:val="22"/>
            <w:szCs w:val="22"/>
            <w:u w:val="single" w:color="0000FF"/>
          </w:rPr>
          <w:t>d</w:t>
        </w:r>
        <w:r w:rsidRPr="00F210D4">
          <w:rPr>
            <w:rFonts w:asciiTheme="majorHAnsi" w:eastAsia="Calibri" w:hAnsiTheme="majorHAnsi" w:cs="Calibri"/>
            <w:sz w:val="22"/>
            <w:szCs w:val="22"/>
            <w:u w:val="single" w:color="0000FF"/>
          </w:rPr>
          <w:t>u</w:t>
        </w:r>
      </w:hyperlink>
    </w:p>
    <w:p w14:paraId="040D7AF1" w14:textId="77777777" w:rsidR="00AE3F5E" w:rsidRPr="00F210D4" w:rsidRDefault="00F210D4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ica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,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6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6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F210D4">
        <w:rPr>
          <w:rFonts w:asciiTheme="majorHAnsi" w:eastAsia="Calibri" w:hAnsiTheme="majorHAnsi" w:cs="Calibri"/>
          <w:sz w:val="22"/>
          <w:szCs w:val="22"/>
        </w:rPr>
        <w:t>6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r w:rsidRPr="00F210D4">
        <w:rPr>
          <w:rFonts w:asciiTheme="majorHAnsi" w:eastAsia="Calibri" w:hAnsiTheme="majorHAnsi" w:cs="Calibri"/>
          <w:spacing w:val="16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(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6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7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8</w:t>
      </w:r>
      <w:r w:rsidRPr="00F210D4">
        <w:rPr>
          <w:rFonts w:asciiTheme="majorHAnsi" w:eastAsia="Calibri" w:hAnsiTheme="majorHAnsi" w:cs="Calibri"/>
          <w:sz w:val="22"/>
          <w:szCs w:val="22"/>
        </w:rPr>
        <w:t>)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3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4</w:t>
      </w:r>
      <w:r w:rsidRPr="00F210D4">
        <w:rPr>
          <w:rFonts w:asciiTheme="majorHAnsi" w:eastAsia="Calibri" w:hAnsiTheme="majorHAnsi" w:cs="Calibri"/>
          <w:sz w:val="22"/>
          <w:szCs w:val="22"/>
        </w:rPr>
        <w:t>-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5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6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78</w:t>
      </w:r>
    </w:p>
    <w:p w14:paraId="143220C8" w14:textId="77777777" w:rsidR="00AE3F5E" w:rsidRPr="00F210D4" w:rsidRDefault="00AE3F5E">
      <w:pPr>
        <w:spacing w:before="11" w:line="260" w:lineRule="exact"/>
        <w:rPr>
          <w:rFonts w:asciiTheme="majorHAnsi" w:hAnsiTheme="majorHAnsi"/>
          <w:sz w:val="22"/>
          <w:szCs w:val="22"/>
        </w:rPr>
      </w:pPr>
    </w:p>
    <w:p w14:paraId="62205918" w14:textId="77777777" w:rsidR="00AE3F5E" w:rsidRPr="00F210D4" w:rsidRDefault="00F210D4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Obj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b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v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e (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Op</w:t>
      </w:r>
      <w:r w:rsidRPr="00F210D4">
        <w:rPr>
          <w:rFonts w:asciiTheme="majorHAnsi" w:eastAsia="Calibri" w:hAnsiTheme="majorHAnsi" w:cs="Calibri"/>
          <w:b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ion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b/>
          <w:spacing w:val="-3"/>
          <w:sz w:val="22"/>
          <w:szCs w:val="22"/>
        </w:rPr>
        <w:t>)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:</w:t>
      </w:r>
    </w:p>
    <w:p w14:paraId="0E06CFA7" w14:textId="77777777" w:rsidR="00AE3F5E" w:rsidRPr="00F210D4" w:rsidRDefault="00F210D4">
      <w:pPr>
        <w:spacing w:line="260" w:lineRule="exact"/>
        <w:ind w:left="12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z w:val="22"/>
          <w:szCs w:val="22"/>
        </w:rPr>
        <w:t>ee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g a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F210D4">
        <w:rPr>
          <w:rFonts w:asciiTheme="majorHAnsi" w:eastAsia="Calibri" w:hAnsiTheme="majorHAnsi" w:cs="Calibri"/>
          <w:sz w:val="22"/>
          <w:szCs w:val="22"/>
        </w:rPr>
        <w:t>r i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ip as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om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pu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ce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rn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th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z w:val="22"/>
          <w:szCs w:val="22"/>
        </w:rPr>
        <w:t>BC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hn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s,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.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Will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210D4">
        <w:rPr>
          <w:rFonts w:asciiTheme="majorHAnsi" w:eastAsia="Calibri" w:hAnsiTheme="majorHAnsi" w:cs="Calibri"/>
          <w:sz w:val="22"/>
          <w:szCs w:val="22"/>
        </w:rPr>
        <w:t>al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</w:p>
    <w:p w14:paraId="3658FCA8" w14:textId="77777777" w:rsidR="00AE3F5E" w:rsidRPr="00F210D4" w:rsidRDefault="00F210D4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ug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h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F210D4">
        <w:rPr>
          <w:rFonts w:asciiTheme="majorHAnsi" w:eastAsia="Calibri" w:hAnsiTheme="majorHAnsi" w:cs="Calibri"/>
          <w:sz w:val="22"/>
          <w:szCs w:val="22"/>
        </w:rPr>
        <w:t>cati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x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ri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in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z w:val="22"/>
          <w:szCs w:val="22"/>
        </w:rPr>
        <w:t>ra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z w:val="22"/>
          <w:szCs w:val="22"/>
        </w:rPr>
        <w:t>,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si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gn</w:t>
      </w:r>
      <w:r w:rsidRPr="00F210D4">
        <w:rPr>
          <w:rFonts w:asciiTheme="majorHAnsi" w:eastAsia="Calibri" w:hAnsiTheme="majorHAnsi" w:cs="Calibri"/>
          <w:sz w:val="22"/>
          <w:szCs w:val="22"/>
        </w:rPr>
        <w:t>,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d t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sti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j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t.</w:t>
      </w:r>
    </w:p>
    <w:p w14:paraId="0EE17B59" w14:textId="77777777" w:rsidR="00AE3F5E" w:rsidRPr="00F210D4" w:rsidRDefault="00AE3F5E">
      <w:pPr>
        <w:spacing w:before="15" w:line="280" w:lineRule="exact"/>
        <w:rPr>
          <w:rFonts w:asciiTheme="majorHAnsi" w:hAnsiTheme="majorHAnsi"/>
          <w:sz w:val="22"/>
          <w:szCs w:val="22"/>
        </w:rPr>
      </w:pPr>
    </w:p>
    <w:p w14:paraId="7B45AF4A" w14:textId="77777777" w:rsidR="00AE3F5E" w:rsidRPr="00F210D4" w:rsidRDefault="00F210D4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Educ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on:</w:t>
      </w:r>
    </w:p>
    <w:p w14:paraId="3B629F4C" w14:textId="77777777" w:rsidR="00AE3F5E" w:rsidRPr="00F210D4" w:rsidRDefault="00F210D4">
      <w:pPr>
        <w:spacing w:before="2"/>
        <w:ind w:left="48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F210D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Illi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is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stit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hn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F210D4">
        <w:rPr>
          <w:rFonts w:asciiTheme="majorHAnsi" w:eastAsia="Calibri" w:hAnsiTheme="majorHAnsi" w:cs="Calibri"/>
          <w:spacing w:val="50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ica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,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IL  </w:t>
      </w:r>
      <w:r w:rsidRPr="00F210D4">
        <w:rPr>
          <w:rFonts w:asciiTheme="majorHAnsi" w:eastAsia="Calibri" w:hAnsiTheme="majorHAnsi" w:cs="Calibri"/>
          <w:spacing w:val="49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BS in 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pu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z w:val="22"/>
          <w:szCs w:val="22"/>
        </w:rPr>
        <w:t>ci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ce               </w:t>
      </w:r>
      <w:r w:rsidRPr="00F210D4">
        <w:rPr>
          <w:rFonts w:asciiTheme="majorHAnsi" w:eastAsia="Calibri" w:hAnsiTheme="majorHAnsi" w:cs="Calibri"/>
          <w:spacing w:val="50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z w:val="22"/>
          <w:szCs w:val="22"/>
        </w:rPr>
        <w:t>: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3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.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4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/4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.</w:t>
      </w:r>
      <w:r w:rsidRPr="00F210D4">
        <w:rPr>
          <w:rFonts w:asciiTheme="majorHAnsi" w:eastAsia="Calibri" w:hAnsiTheme="majorHAnsi" w:cs="Calibri"/>
          <w:sz w:val="22"/>
          <w:szCs w:val="22"/>
        </w:rPr>
        <w:t>0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                   </w:t>
      </w:r>
      <w:r w:rsidRPr="00F210D4">
        <w:rPr>
          <w:rFonts w:asciiTheme="majorHAnsi" w:eastAsia="Calibri" w:hAnsiTheme="majorHAnsi" w:cs="Calibri"/>
          <w:spacing w:val="14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13</w:t>
      </w:r>
    </w:p>
    <w:p w14:paraId="5185F25C" w14:textId="77777777" w:rsidR="00AE3F5E" w:rsidRPr="00F210D4" w:rsidRDefault="00F210D4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v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an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ou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rs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s</w:t>
      </w:r>
    </w:p>
    <w:p w14:paraId="1AAFA5C4" w14:textId="77777777" w:rsidR="00AE3F5E" w:rsidRPr="00F210D4" w:rsidRDefault="00F210D4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sz w:val="22"/>
          <w:szCs w:val="22"/>
        </w:rPr>
        <w:t xml:space="preserve">CIS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4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F210D4">
        <w:rPr>
          <w:rFonts w:asciiTheme="majorHAnsi" w:eastAsia="Calibri" w:hAnsiTheme="majorHAnsi" w:cs="Calibri"/>
          <w:sz w:val="22"/>
          <w:szCs w:val="22"/>
        </w:rPr>
        <w:t>-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z w:val="22"/>
          <w:szCs w:val="22"/>
        </w:rPr>
        <w:t>ta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g                                   </w:t>
      </w:r>
      <w:r w:rsidRPr="00F210D4">
        <w:rPr>
          <w:rFonts w:asciiTheme="majorHAnsi" w:eastAsia="Calibri" w:hAnsiTheme="majorHAnsi" w:cs="Calibri"/>
          <w:spacing w:val="19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CIS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4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5</w:t>
      </w:r>
      <w:r w:rsidRPr="00F210D4">
        <w:rPr>
          <w:rFonts w:asciiTheme="majorHAnsi" w:eastAsia="Calibri" w:hAnsiTheme="majorHAnsi" w:cs="Calibri"/>
          <w:spacing w:val="2"/>
          <w:sz w:val="22"/>
          <w:szCs w:val="22"/>
        </w:rPr>
        <w:t>0</w:t>
      </w:r>
      <w:r w:rsidRPr="00F210D4">
        <w:rPr>
          <w:rFonts w:asciiTheme="majorHAnsi" w:eastAsia="Calibri" w:hAnsiTheme="majorHAnsi" w:cs="Calibri"/>
          <w:sz w:val="22"/>
          <w:szCs w:val="22"/>
        </w:rPr>
        <w:t>-O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er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z w:val="22"/>
          <w:szCs w:val="22"/>
        </w:rPr>
        <w:t>ti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sz w:val="22"/>
          <w:szCs w:val="22"/>
        </w:rPr>
        <w:t>st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s                   </w:t>
      </w:r>
      <w:r w:rsidRPr="00F210D4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CIS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4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4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F210D4">
        <w:rPr>
          <w:rFonts w:asciiTheme="majorHAnsi" w:eastAsia="Calibri" w:hAnsiTheme="majorHAnsi" w:cs="Calibri"/>
          <w:sz w:val="22"/>
          <w:szCs w:val="22"/>
        </w:rPr>
        <w:t>-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F210D4">
        <w:rPr>
          <w:rFonts w:asciiTheme="majorHAnsi" w:eastAsia="Calibri" w:hAnsiTheme="majorHAnsi" w:cs="Calibri"/>
          <w:sz w:val="22"/>
          <w:szCs w:val="22"/>
        </w:rPr>
        <w:t>ile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App</w:t>
      </w:r>
      <w:r w:rsidRPr="00F210D4">
        <w:rPr>
          <w:rFonts w:asciiTheme="majorHAnsi" w:eastAsia="Calibri" w:hAnsiTheme="majorHAnsi" w:cs="Calibri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z w:val="22"/>
          <w:szCs w:val="22"/>
        </w:rPr>
        <w:t>cati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ve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</w:p>
    <w:p w14:paraId="5F770AB8" w14:textId="77777777" w:rsidR="00AE3F5E" w:rsidRPr="00F210D4" w:rsidRDefault="00F210D4">
      <w:pPr>
        <w:spacing w:line="260" w:lineRule="exact"/>
        <w:ind w:left="12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sz w:val="22"/>
          <w:szCs w:val="22"/>
        </w:rPr>
        <w:t xml:space="preserve">CIS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4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3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F210D4">
        <w:rPr>
          <w:rFonts w:asciiTheme="majorHAnsi" w:eastAsia="Calibri" w:hAnsiTheme="majorHAnsi" w:cs="Calibri"/>
          <w:sz w:val="22"/>
          <w:szCs w:val="22"/>
        </w:rPr>
        <w:t>-I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tr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z w:val="22"/>
          <w:szCs w:val="22"/>
        </w:rPr>
        <w:t>ti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to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A</w:t>
      </w:r>
      <w:r w:rsidRPr="00F210D4">
        <w:rPr>
          <w:rFonts w:asciiTheme="majorHAnsi" w:eastAsia="Calibri" w:hAnsiTheme="majorHAnsi" w:cs="Calibri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rit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s        </w:t>
      </w:r>
      <w:r w:rsidRPr="00F210D4">
        <w:rPr>
          <w:rFonts w:asciiTheme="majorHAnsi" w:eastAsia="Calibri" w:hAnsiTheme="majorHAnsi" w:cs="Calibri"/>
          <w:spacing w:val="4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CIS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4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5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8</w:t>
      </w:r>
      <w:r w:rsidRPr="00F210D4">
        <w:rPr>
          <w:rFonts w:asciiTheme="majorHAnsi" w:eastAsia="Calibri" w:hAnsiTheme="majorHAnsi" w:cs="Calibri"/>
          <w:sz w:val="22"/>
          <w:szCs w:val="22"/>
        </w:rPr>
        <w:t>-I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f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z w:val="22"/>
          <w:szCs w:val="22"/>
        </w:rPr>
        <w:t>at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rity                </w:t>
      </w:r>
      <w:r w:rsidRPr="00F210D4">
        <w:rPr>
          <w:rFonts w:asciiTheme="majorHAnsi" w:eastAsia="Calibri" w:hAnsiTheme="majorHAnsi" w:cs="Calibri"/>
          <w:spacing w:val="19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CIS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4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8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7</w:t>
      </w:r>
      <w:r w:rsidRPr="00F210D4">
        <w:rPr>
          <w:rFonts w:asciiTheme="majorHAnsi" w:eastAsia="Calibri" w:hAnsiTheme="majorHAnsi" w:cs="Calibri"/>
          <w:sz w:val="22"/>
          <w:szCs w:val="22"/>
        </w:rPr>
        <w:t>-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ee</w:t>
      </w:r>
      <w:r w:rsidRPr="00F210D4">
        <w:rPr>
          <w:rFonts w:asciiTheme="majorHAnsi" w:eastAsia="Calibri" w:hAnsiTheme="majorHAnsi" w:cs="Calibri"/>
          <w:sz w:val="22"/>
          <w:szCs w:val="22"/>
        </w:rPr>
        <w:t>ri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g I</w:t>
      </w:r>
    </w:p>
    <w:p w14:paraId="74E32FB9" w14:textId="77777777" w:rsidR="00AE3F5E" w:rsidRPr="00F210D4" w:rsidRDefault="00AE3F5E">
      <w:pPr>
        <w:spacing w:before="9" w:line="240" w:lineRule="exact"/>
        <w:rPr>
          <w:rFonts w:asciiTheme="majorHAnsi" w:hAnsiTheme="majorHAnsi"/>
          <w:sz w:val="22"/>
          <w:szCs w:val="22"/>
        </w:rPr>
      </w:pPr>
    </w:p>
    <w:p w14:paraId="4AAAC837" w14:textId="77777777" w:rsidR="00AE3F5E" w:rsidRPr="00F210D4" w:rsidRDefault="00F210D4">
      <w:pPr>
        <w:ind w:left="48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F210D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City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lle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f C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ica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{T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an 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lle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},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ica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go</w:t>
      </w:r>
      <w:r w:rsidRPr="00F210D4">
        <w:rPr>
          <w:rFonts w:asciiTheme="majorHAnsi" w:eastAsia="Calibri" w:hAnsiTheme="majorHAnsi" w:cs="Calibri"/>
          <w:sz w:val="22"/>
          <w:szCs w:val="22"/>
        </w:rPr>
        <w:t>,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IL </w:t>
      </w:r>
      <w:r w:rsidRPr="00F210D4">
        <w:rPr>
          <w:rFonts w:asciiTheme="majorHAnsi" w:eastAsia="Calibri" w:hAnsiTheme="majorHAnsi" w:cs="Calibri"/>
          <w:spacing w:val="48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z w:val="22"/>
          <w:szCs w:val="22"/>
        </w:rPr>
        <w:t>S C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pu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Sci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e </w:t>
      </w:r>
      <w:r w:rsidRPr="00F210D4">
        <w:rPr>
          <w:rFonts w:asciiTheme="majorHAnsi" w:eastAsia="Calibri" w:hAnsiTheme="majorHAnsi" w:cs="Calibri"/>
          <w:spacing w:val="50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PA</w:t>
      </w:r>
      <w:r w:rsidRPr="00F210D4">
        <w:rPr>
          <w:rFonts w:asciiTheme="majorHAnsi" w:eastAsia="Calibri" w:hAnsiTheme="majorHAnsi" w:cs="Calibri"/>
          <w:sz w:val="22"/>
          <w:szCs w:val="22"/>
        </w:rPr>
        <w:t>:</w:t>
      </w:r>
      <w:r w:rsidRPr="00F210D4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3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.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8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/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4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.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0                    </w:t>
      </w:r>
      <w:r w:rsidRPr="00F210D4">
        <w:rPr>
          <w:rFonts w:asciiTheme="majorHAnsi" w:eastAsia="Calibri" w:hAnsiTheme="majorHAnsi" w:cs="Calibri"/>
          <w:spacing w:val="48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z w:val="22"/>
          <w:szCs w:val="22"/>
        </w:rPr>
        <w:t>ay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09</w:t>
      </w:r>
    </w:p>
    <w:p w14:paraId="14CFB123" w14:textId="77777777" w:rsidR="00AE3F5E" w:rsidRPr="00F210D4" w:rsidRDefault="00AE3F5E">
      <w:pPr>
        <w:spacing w:before="11" w:line="260" w:lineRule="exact"/>
        <w:rPr>
          <w:rFonts w:asciiTheme="majorHAnsi" w:hAnsiTheme="majorHAnsi"/>
          <w:sz w:val="22"/>
          <w:szCs w:val="22"/>
        </w:rPr>
      </w:pPr>
    </w:p>
    <w:p w14:paraId="7ECB464E" w14:textId="77777777" w:rsidR="00AE3F5E" w:rsidRPr="00F210D4" w:rsidRDefault="00F210D4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x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ri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e:</w:t>
      </w:r>
    </w:p>
    <w:p w14:paraId="57552030" w14:textId="77777777" w:rsidR="00AE3F5E" w:rsidRPr="00F210D4" w:rsidRDefault="00F210D4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mm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al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z w:val="22"/>
          <w:szCs w:val="22"/>
        </w:rPr>
        <w:t>is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n      </w:t>
      </w:r>
      <w:r w:rsidRPr="00F210D4">
        <w:rPr>
          <w:rFonts w:asciiTheme="majorHAnsi" w:eastAsia="Calibri" w:hAnsiTheme="majorHAnsi" w:cs="Calibri"/>
          <w:spacing w:val="5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z w:val="22"/>
          <w:szCs w:val="22"/>
        </w:rPr>
        <w:t>ag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,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IL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                </w:t>
      </w:r>
      <w:r w:rsidRPr="00F210D4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gi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ri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nte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n                                           </w:t>
      </w:r>
      <w:r w:rsidRPr="00F210D4">
        <w:rPr>
          <w:rFonts w:asciiTheme="majorHAnsi" w:eastAsia="Calibri" w:hAnsiTheme="majorHAnsi" w:cs="Calibri"/>
          <w:spacing w:val="36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z w:val="22"/>
          <w:szCs w:val="22"/>
        </w:rPr>
        <w:t>ay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20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11</w:t>
      </w:r>
      <w:r w:rsidRPr="00F210D4">
        <w:rPr>
          <w:rFonts w:asciiTheme="majorHAnsi" w:eastAsia="Calibri" w:hAnsiTheme="majorHAnsi" w:cs="Calibri"/>
          <w:sz w:val="22"/>
          <w:szCs w:val="22"/>
        </w:rPr>
        <w:t>-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Ap</w:t>
      </w:r>
      <w:r w:rsidRPr="00F210D4">
        <w:rPr>
          <w:rFonts w:asciiTheme="majorHAnsi" w:eastAsia="Calibri" w:hAnsiTheme="majorHAnsi" w:cs="Calibri"/>
          <w:sz w:val="22"/>
          <w:szCs w:val="22"/>
        </w:rPr>
        <w:t>ril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F210D4">
        <w:rPr>
          <w:rFonts w:asciiTheme="majorHAnsi" w:eastAsia="Calibri" w:hAnsiTheme="majorHAnsi" w:cs="Calibri"/>
          <w:sz w:val="22"/>
          <w:szCs w:val="22"/>
        </w:rPr>
        <w:t>2</w:t>
      </w:r>
    </w:p>
    <w:p w14:paraId="77C0A308" w14:textId="77777777" w:rsidR="00AE3F5E" w:rsidRPr="00F210D4" w:rsidRDefault="00F210D4">
      <w:pPr>
        <w:spacing w:before="3"/>
        <w:ind w:left="48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F210D4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ep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d a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al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sz w:val="22"/>
          <w:szCs w:val="22"/>
        </w:rPr>
        <w:t>sis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d 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li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Q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fo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F210D4">
        <w:rPr>
          <w:rFonts w:asciiTheme="majorHAnsi" w:eastAsia="Calibri" w:hAnsiTheme="majorHAnsi" w:cs="Calibri"/>
          <w:sz w:val="22"/>
          <w:szCs w:val="22"/>
        </w:rPr>
        <w:t>ly a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dde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q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nt</w:t>
      </w:r>
    </w:p>
    <w:p w14:paraId="343B62B1" w14:textId="77777777" w:rsidR="00AE3F5E" w:rsidRPr="00F210D4" w:rsidRDefault="00F210D4">
      <w:pPr>
        <w:spacing w:before="3"/>
        <w:ind w:left="48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F210D4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te</w:t>
      </w:r>
      <w:r w:rsidRPr="00F210D4">
        <w:rPr>
          <w:rFonts w:asciiTheme="majorHAnsi" w:eastAsia="Calibri" w:hAnsiTheme="majorHAnsi" w:cs="Calibri"/>
          <w:sz w:val="22"/>
          <w:szCs w:val="22"/>
        </w:rPr>
        <w:t>d s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Q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z w:val="22"/>
          <w:szCs w:val="22"/>
        </w:rPr>
        <w:t>ir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qu</w:t>
      </w:r>
      <w:r w:rsidRPr="00F210D4">
        <w:rPr>
          <w:rFonts w:asciiTheme="majorHAnsi" w:eastAsia="Calibri" w:hAnsiTheme="majorHAnsi" w:cs="Calibri"/>
          <w:sz w:val="22"/>
          <w:szCs w:val="22"/>
        </w:rPr>
        <w:t>ir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in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ass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po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</w:p>
    <w:p w14:paraId="6545F2A5" w14:textId="77777777" w:rsidR="00AE3F5E" w:rsidRPr="00F210D4" w:rsidRDefault="00F210D4">
      <w:pPr>
        <w:spacing w:before="6"/>
        <w:ind w:left="48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F210D4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De</w:t>
      </w:r>
      <w:r w:rsidRPr="00F210D4">
        <w:rPr>
          <w:rFonts w:asciiTheme="majorHAnsi" w:eastAsia="Calibri" w:hAnsiTheme="majorHAnsi" w:cs="Calibri"/>
          <w:sz w:val="22"/>
          <w:szCs w:val="22"/>
        </w:rPr>
        <w:t>v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pe</w:t>
      </w:r>
      <w:r w:rsidRPr="00F210D4">
        <w:rPr>
          <w:rFonts w:asciiTheme="majorHAnsi" w:eastAsia="Calibri" w:hAnsiTheme="majorHAnsi" w:cs="Calibri"/>
          <w:sz w:val="22"/>
          <w:szCs w:val="22"/>
        </w:rPr>
        <w:t>d s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ills in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gra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ph</w:t>
      </w:r>
      <w:r w:rsidRPr="00F210D4">
        <w:rPr>
          <w:rFonts w:asciiTheme="majorHAnsi" w:eastAsia="Calibri" w:hAnsiTheme="majorHAnsi" w:cs="Calibri"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vi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sz w:val="22"/>
          <w:szCs w:val="22"/>
        </w:rPr>
        <w:t>ally s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ee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k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pot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in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nt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hno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gy</w:t>
      </w:r>
    </w:p>
    <w:p w14:paraId="477A95AF" w14:textId="77777777" w:rsidR="00AE3F5E" w:rsidRPr="00F210D4" w:rsidRDefault="00AE3F5E">
      <w:pPr>
        <w:spacing w:before="13" w:line="280" w:lineRule="exact"/>
        <w:rPr>
          <w:rFonts w:asciiTheme="majorHAnsi" w:hAnsiTheme="majorHAnsi"/>
          <w:sz w:val="22"/>
          <w:szCs w:val="22"/>
        </w:rPr>
      </w:pPr>
    </w:p>
    <w:p w14:paraId="44CD2A13" w14:textId="77777777" w:rsidR="00AE3F5E" w:rsidRPr="00F210D4" w:rsidRDefault="00F210D4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z w:val="22"/>
          <w:szCs w:val="22"/>
        </w:rPr>
        <w:t>ago</w:t>
      </w:r>
      <w:r w:rsidRPr="00F210D4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W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x            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z w:val="22"/>
          <w:szCs w:val="22"/>
        </w:rPr>
        <w:t>ag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,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IL                         </w:t>
      </w:r>
      <w:r w:rsidRPr="00F210D4">
        <w:rPr>
          <w:rFonts w:asciiTheme="majorHAnsi" w:eastAsia="Calibri" w:hAnsiTheme="majorHAnsi" w:cs="Calibri"/>
          <w:spacing w:val="20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ar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tt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t                          </w:t>
      </w:r>
      <w:r w:rsidRPr="00F210D4">
        <w:rPr>
          <w:rFonts w:asciiTheme="majorHAnsi" w:eastAsia="Calibri" w:hAnsiTheme="majorHAnsi" w:cs="Calibri"/>
          <w:spacing w:val="4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Augu</w:t>
      </w:r>
      <w:r w:rsidRPr="00F210D4">
        <w:rPr>
          <w:rFonts w:asciiTheme="majorHAnsi" w:eastAsia="Calibri" w:hAnsiTheme="majorHAnsi" w:cs="Calibri"/>
          <w:sz w:val="22"/>
          <w:szCs w:val="22"/>
        </w:rPr>
        <w:t>st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9</w:t>
      </w:r>
      <w:r w:rsidRPr="00F210D4">
        <w:rPr>
          <w:rFonts w:asciiTheme="majorHAnsi" w:eastAsia="Calibri" w:hAnsiTheme="majorHAnsi" w:cs="Calibri"/>
          <w:sz w:val="22"/>
          <w:szCs w:val="22"/>
        </w:rPr>
        <w:t>-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10</w:t>
      </w:r>
    </w:p>
    <w:p w14:paraId="0DD3EA08" w14:textId="77777777" w:rsidR="00AE3F5E" w:rsidRPr="00F210D4" w:rsidRDefault="00F210D4">
      <w:pPr>
        <w:spacing w:before="3"/>
        <w:ind w:left="48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F210D4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z w:val="22"/>
          <w:szCs w:val="22"/>
        </w:rPr>
        <w:t>ir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to</w:t>
      </w:r>
      <w:r w:rsidRPr="00F210D4">
        <w:rPr>
          <w:rFonts w:asciiTheme="majorHAnsi" w:eastAsia="Calibri" w:hAnsiTheme="majorHAnsi" w:cs="Calibri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rs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ar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h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v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z w:val="22"/>
          <w:szCs w:val="22"/>
        </w:rPr>
        <w:t>ra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ic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w</w:t>
      </w:r>
    </w:p>
    <w:p w14:paraId="15C5E131" w14:textId="77777777" w:rsidR="00AE3F5E" w:rsidRPr="00F210D4" w:rsidRDefault="00F210D4">
      <w:pPr>
        <w:spacing w:before="6"/>
        <w:ind w:left="48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F210D4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Im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v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rv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y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xp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ed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ff</w:t>
      </w:r>
      <w:r w:rsidRPr="00F210D4">
        <w:rPr>
          <w:rFonts w:asciiTheme="majorHAnsi" w:eastAsia="Calibri" w:hAnsiTheme="majorHAnsi" w:cs="Calibri"/>
          <w:sz w:val="22"/>
          <w:szCs w:val="22"/>
        </w:rPr>
        <w:t>ic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z w:val="22"/>
          <w:szCs w:val="22"/>
        </w:rPr>
        <w:t>ir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n</w:t>
      </w:r>
    </w:p>
    <w:p w14:paraId="635CD5B0" w14:textId="77777777" w:rsidR="00AE3F5E" w:rsidRPr="00F210D4" w:rsidRDefault="00F210D4">
      <w:pPr>
        <w:spacing w:before="3"/>
        <w:ind w:left="48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F210D4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ar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ar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as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z w:val="22"/>
          <w:szCs w:val="22"/>
        </w:rPr>
        <w:t>er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v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en</w:t>
      </w:r>
      <w:r w:rsidRPr="00F210D4">
        <w:rPr>
          <w:rFonts w:asciiTheme="majorHAnsi" w:eastAsia="Calibri" w:hAnsiTheme="majorHAnsi" w:cs="Calibri"/>
          <w:sz w:val="22"/>
          <w:szCs w:val="22"/>
        </w:rPr>
        <w:t>t v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eh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z w:val="22"/>
          <w:szCs w:val="22"/>
        </w:rPr>
        <w:t>ama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ts</w:t>
      </w:r>
    </w:p>
    <w:p w14:paraId="7B7EA650" w14:textId="77777777" w:rsidR="00AE3F5E" w:rsidRPr="00F210D4" w:rsidRDefault="00AE3F5E">
      <w:pPr>
        <w:spacing w:before="2" w:line="260" w:lineRule="exact"/>
        <w:rPr>
          <w:rFonts w:asciiTheme="majorHAnsi" w:hAnsiTheme="majorHAnsi"/>
          <w:sz w:val="22"/>
          <w:szCs w:val="22"/>
        </w:rPr>
        <w:sectPr w:rsidR="00AE3F5E" w:rsidRPr="00F210D4">
          <w:pgSz w:w="12240" w:h="15840"/>
          <w:pgMar w:top="1140" w:right="600" w:bottom="280" w:left="600" w:header="720" w:footer="720" w:gutter="0"/>
          <w:cols w:space="720"/>
        </w:sectPr>
      </w:pPr>
    </w:p>
    <w:p w14:paraId="44BF420C" w14:textId="77777777" w:rsidR="00AE3F5E" w:rsidRPr="00F210D4" w:rsidRDefault="00F210D4">
      <w:pPr>
        <w:spacing w:before="7"/>
        <w:ind w:left="120" w:right="-56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k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ill</w:t>
      </w:r>
      <w:r w:rsidRPr="00F210D4">
        <w:rPr>
          <w:rFonts w:asciiTheme="majorHAnsi" w:eastAsia="Calibri" w:hAnsiTheme="majorHAnsi" w:cs="Calibri"/>
          <w:b/>
          <w:spacing w:val="-2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:</w:t>
      </w:r>
    </w:p>
    <w:p w14:paraId="7855B147" w14:textId="77777777" w:rsidR="00AE3F5E" w:rsidRPr="00F210D4" w:rsidRDefault="00F210D4">
      <w:pPr>
        <w:spacing w:before="18" w:line="280" w:lineRule="exact"/>
        <w:rPr>
          <w:rFonts w:asciiTheme="majorHAnsi" w:hAnsiTheme="majorHAnsi"/>
          <w:sz w:val="22"/>
          <w:szCs w:val="22"/>
        </w:rPr>
      </w:pPr>
      <w:r w:rsidRPr="00F210D4">
        <w:rPr>
          <w:rFonts w:asciiTheme="majorHAnsi" w:hAnsiTheme="majorHAnsi"/>
          <w:sz w:val="22"/>
          <w:szCs w:val="22"/>
        </w:rPr>
        <w:br w:type="column"/>
      </w:r>
    </w:p>
    <w:p w14:paraId="0A7EF8B7" w14:textId="77777777" w:rsidR="00AE3F5E" w:rsidRPr="00F210D4" w:rsidRDefault="00F210D4">
      <w:pPr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pu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rs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 xml:space="preserve">:      </w:t>
      </w:r>
      <w:r w:rsidRPr="00F210D4">
        <w:rPr>
          <w:rFonts w:asciiTheme="majorHAnsi" w:eastAsia="Calibri" w:hAnsiTheme="majorHAnsi" w:cs="Calibri"/>
          <w:b/>
          <w:spacing w:val="26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C,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z w:val="22"/>
          <w:szCs w:val="22"/>
        </w:rPr>
        <w:t>ac</w:t>
      </w:r>
    </w:p>
    <w:p w14:paraId="44184B23" w14:textId="77777777" w:rsidR="00AE3F5E" w:rsidRPr="00F210D4" w:rsidRDefault="00F210D4">
      <w:pPr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pp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on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 xml:space="preserve">:   </w:t>
      </w:r>
      <w:r w:rsidRPr="00F210D4">
        <w:rPr>
          <w:rFonts w:asciiTheme="majorHAnsi" w:eastAsia="Calibri" w:hAnsiTheme="majorHAnsi" w:cs="Calibri"/>
          <w:b/>
          <w:spacing w:val="45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J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210D4">
        <w:rPr>
          <w:rFonts w:asciiTheme="majorHAnsi" w:eastAsia="Calibri" w:hAnsiTheme="majorHAnsi" w:cs="Calibri"/>
          <w:sz w:val="22"/>
          <w:szCs w:val="22"/>
        </w:rPr>
        <w:t>a,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z w:val="22"/>
          <w:szCs w:val="22"/>
        </w:rPr>
        <w:t>icr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Offi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,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z w:val="22"/>
          <w:szCs w:val="22"/>
        </w:rPr>
        <w:t>CE,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Cl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pu</w:t>
      </w:r>
      <w:r w:rsidRPr="00F210D4">
        <w:rPr>
          <w:rFonts w:asciiTheme="majorHAnsi" w:eastAsia="Calibri" w:hAnsiTheme="majorHAnsi" w:cs="Calibri"/>
          <w:sz w:val="22"/>
          <w:szCs w:val="22"/>
        </w:rPr>
        <w:t>ti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F210D4">
        <w:rPr>
          <w:rFonts w:asciiTheme="majorHAnsi" w:eastAsia="Calibri" w:hAnsiTheme="majorHAnsi" w:cs="Calibri"/>
          <w:sz w:val="22"/>
          <w:szCs w:val="22"/>
        </w:rPr>
        <w:t>,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L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nu</w:t>
      </w:r>
      <w:r w:rsidRPr="00F210D4">
        <w:rPr>
          <w:rFonts w:asciiTheme="majorHAnsi" w:eastAsia="Calibri" w:hAnsiTheme="majorHAnsi" w:cs="Calibri"/>
          <w:sz w:val="22"/>
          <w:szCs w:val="22"/>
        </w:rPr>
        <w:t>x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Ga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g</w:t>
      </w:r>
    </w:p>
    <w:p w14:paraId="73076291" w14:textId="77777777" w:rsidR="00AE3F5E" w:rsidRPr="00F210D4" w:rsidRDefault="00F210D4">
      <w:pPr>
        <w:ind w:left="1440" w:right="652" w:hanging="144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oo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ls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 xml:space="preserve">:                </w:t>
      </w:r>
      <w:r w:rsidRPr="00F210D4">
        <w:rPr>
          <w:rFonts w:asciiTheme="majorHAnsi" w:eastAsia="Calibri" w:hAnsiTheme="majorHAnsi" w:cs="Calibri"/>
          <w:b/>
          <w:spacing w:val="44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ee</w:t>
      </w:r>
      <w:r w:rsidRPr="00F210D4">
        <w:rPr>
          <w:rFonts w:asciiTheme="majorHAnsi" w:eastAsia="Calibri" w:hAnsiTheme="majorHAnsi" w:cs="Calibri"/>
          <w:sz w:val="22"/>
          <w:szCs w:val="22"/>
        </w:rPr>
        <w:t>ri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g circ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sz w:val="22"/>
          <w:szCs w:val="22"/>
        </w:rPr>
        <w:t>it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sz w:val="22"/>
          <w:szCs w:val="22"/>
        </w:rPr>
        <w:t>si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z w:val="22"/>
          <w:szCs w:val="22"/>
        </w:rPr>
        <w:t>-c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lex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z w:val="22"/>
          <w:szCs w:val="22"/>
        </w:rPr>
        <w:t>al 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al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sz w:val="22"/>
          <w:szCs w:val="22"/>
        </w:rPr>
        <w:t>sis,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’s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qu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circ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its,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la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sf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z w:val="22"/>
          <w:szCs w:val="22"/>
        </w:rPr>
        <w:t>at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</w:p>
    <w:p w14:paraId="7D5D413E" w14:textId="77777777" w:rsidR="00AE3F5E" w:rsidRPr="00F210D4" w:rsidRDefault="00F210D4">
      <w:pPr>
        <w:rPr>
          <w:rFonts w:asciiTheme="majorHAnsi" w:eastAsia="Calibri" w:hAnsiTheme="majorHAnsi" w:cs="Calibri"/>
          <w:sz w:val="22"/>
          <w:szCs w:val="22"/>
        </w:rPr>
        <w:sectPr w:rsidR="00AE3F5E" w:rsidRPr="00F210D4">
          <w:type w:val="continuous"/>
          <w:pgSz w:w="12240" w:h="15840"/>
          <w:pgMar w:top="1180" w:right="600" w:bottom="280" w:left="600" w:header="720" w:footer="720" w:gutter="0"/>
          <w:cols w:num="2" w:space="720" w:equalWidth="0">
            <w:col w:w="688" w:space="152"/>
            <w:col w:w="10200"/>
          </w:cols>
        </w:sectPr>
      </w:pPr>
      <w:r w:rsidRPr="00F210D4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an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ua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 xml:space="preserve">:       </w:t>
      </w:r>
      <w:r w:rsidRPr="00F210D4">
        <w:rPr>
          <w:rFonts w:asciiTheme="majorHAnsi" w:eastAsia="Calibri" w:hAnsiTheme="majorHAnsi" w:cs="Calibri"/>
          <w:b/>
          <w:spacing w:val="26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F210D4">
        <w:rPr>
          <w:rFonts w:asciiTheme="majorHAnsi" w:eastAsia="Calibri" w:hAnsiTheme="majorHAnsi" w:cs="Calibri"/>
          <w:sz w:val="22"/>
          <w:szCs w:val="22"/>
        </w:rPr>
        <w:t>lis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,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F210D4">
        <w:rPr>
          <w:rFonts w:asciiTheme="majorHAnsi" w:eastAsia="Calibri" w:hAnsiTheme="majorHAnsi" w:cs="Calibri"/>
          <w:sz w:val="22"/>
          <w:szCs w:val="22"/>
        </w:rPr>
        <w:t>i,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Ur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F210D4">
        <w:rPr>
          <w:rFonts w:asciiTheme="majorHAnsi" w:eastAsia="Calibri" w:hAnsiTheme="majorHAnsi" w:cs="Calibri"/>
          <w:sz w:val="22"/>
          <w:szCs w:val="22"/>
        </w:rPr>
        <w:t>,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sz w:val="22"/>
          <w:szCs w:val="22"/>
        </w:rPr>
        <w:t>jar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z w:val="22"/>
          <w:szCs w:val="22"/>
        </w:rPr>
        <w:t>ti</w:t>
      </w:r>
    </w:p>
    <w:p w14:paraId="7D9CEF5D" w14:textId="77777777" w:rsidR="00AE3F5E" w:rsidRPr="00F210D4" w:rsidRDefault="00AE3F5E">
      <w:pPr>
        <w:spacing w:before="17" w:line="240" w:lineRule="exact"/>
        <w:rPr>
          <w:rFonts w:asciiTheme="majorHAnsi" w:hAnsiTheme="majorHAnsi"/>
          <w:sz w:val="22"/>
          <w:szCs w:val="22"/>
        </w:rPr>
      </w:pPr>
    </w:p>
    <w:p w14:paraId="0897CF21" w14:textId="77777777" w:rsidR="00AE3F5E" w:rsidRPr="00F210D4" w:rsidRDefault="00F210D4">
      <w:pPr>
        <w:spacing w:before="12"/>
        <w:ind w:left="12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Aw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b/>
          <w:spacing w:val="-3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/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Ac</w:t>
      </w:r>
      <w:r w:rsidRPr="00F210D4">
        <w:rPr>
          <w:rFonts w:asciiTheme="majorHAnsi" w:eastAsia="Calibri" w:hAnsiTheme="majorHAnsi" w:cs="Calibri"/>
          <w:b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vi</w:t>
      </w:r>
      <w:r w:rsidRPr="00F210D4">
        <w:rPr>
          <w:rFonts w:asciiTheme="majorHAnsi" w:eastAsia="Calibri" w:hAnsiTheme="majorHAnsi" w:cs="Calibri"/>
          <w:b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s:</w:t>
      </w:r>
    </w:p>
    <w:p w14:paraId="42F1E0B5" w14:textId="77777777" w:rsidR="00AE3F5E" w:rsidRPr="00F210D4" w:rsidRDefault="00F210D4">
      <w:pPr>
        <w:spacing w:before="4"/>
        <w:ind w:left="48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F210D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si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z w:val="22"/>
          <w:szCs w:val="22"/>
        </w:rPr>
        <w:t>,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So</w:t>
      </w:r>
      <w:r w:rsidRPr="00F210D4">
        <w:rPr>
          <w:rFonts w:asciiTheme="majorHAnsi" w:eastAsia="Calibri" w:hAnsiTheme="majorHAnsi" w:cs="Calibri"/>
          <w:sz w:val="22"/>
          <w:szCs w:val="22"/>
        </w:rPr>
        <w:t>cie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f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W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om</w:t>
      </w:r>
      <w:r w:rsidRPr="00F210D4">
        <w:rPr>
          <w:rFonts w:asciiTheme="majorHAnsi" w:eastAsia="Calibri" w:hAnsiTheme="majorHAnsi" w:cs="Calibri"/>
          <w:sz w:val="22"/>
          <w:szCs w:val="22"/>
        </w:rPr>
        <w:t>en 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eers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(SWE)                                                                            </w:t>
      </w:r>
      <w:r w:rsidRPr="00F210D4">
        <w:rPr>
          <w:rFonts w:asciiTheme="majorHAnsi" w:eastAsia="Calibri" w:hAnsiTheme="majorHAnsi" w:cs="Calibri"/>
          <w:spacing w:val="34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Augu</w:t>
      </w:r>
      <w:r w:rsidRPr="00F210D4">
        <w:rPr>
          <w:rFonts w:asciiTheme="majorHAnsi" w:eastAsia="Calibri" w:hAnsiTheme="majorHAnsi" w:cs="Calibri"/>
          <w:sz w:val="22"/>
          <w:szCs w:val="22"/>
        </w:rPr>
        <w:t>st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F210D4">
        <w:rPr>
          <w:rFonts w:asciiTheme="majorHAnsi" w:eastAsia="Calibri" w:hAnsiTheme="majorHAnsi" w:cs="Calibri"/>
          <w:sz w:val="22"/>
          <w:szCs w:val="22"/>
        </w:rPr>
        <w:t>-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z w:val="22"/>
          <w:szCs w:val="22"/>
        </w:rPr>
        <w:t>ese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</w:p>
    <w:p w14:paraId="544650AD" w14:textId="77777777" w:rsidR="00AE3F5E" w:rsidRPr="00F210D4" w:rsidRDefault="00F210D4">
      <w:pPr>
        <w:spacing w:before="2"/>
        <w:ind w:left="48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F210D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r,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eers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Wit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ou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B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(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WB)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  </w:t>
      </w:r>
      <w:r w:rsidRPr="00F210D4">
        <w:rPr>
          <w:rFonts w:asciiTheme="majorHAnsi" w:eastAsia="Calibri" w:hAnsiTheme="majorHAnsi" w:cs="Calibri"/>
          <w:spacing w:val="19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Augu</w:t>
      </w:r>
      <w:r w:rsidRPr="00F210D4">
        <w:rPr>
          <w:rFonts w:asciiTheme="majorHAnsi" w:eastAsia="Calibri" w:hAnsiTheme="majorHAnsi" w:cs="Calibri"/>
          <w:sz w:val="22"/>
          <w:szCs w:val="22"/>
        </w:rPr>
        <w:t>st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F210D4">
        <w:rPr>
          <w:rFonts w:asciiTheme="majorHAnsi" w:eastAsia="Calibri" w:hAnsiTheme="majorHAnsi" w:cs="Calibri"/>
          <w:spacing w:val="2"/>
          <w:sz w:val="22"/>
          <w:szCs w:val="22"/>
        </w:rPr>
        <w:t>0</w:t>
      </w:r>
      <w:r w:rsidRPr="00F210D4">
        <w:rPr>
          <w:rFonts w:asciiTheme="majorHAnsi" w:eastAsia="Calibri" w:hAnsiTheme="majorHAnsi" w:cs="Calibri"/>
          <w:sz w:val="22"/>
          <w:szCs w:val="22"/>
        </w:rPr>
        <w:t>-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</w:p>
    <w:p w14:paraId="2891DD48" w14:textId="77777777" w:rsidR="00AE3F5E" w:rsidRPr="00F210D4" w:rsidRDefault="00F210D4">
      <w:pPr>
        <w:spacing w:before="4"/>
        <w:ind w:left="480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F210D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V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l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z w:val="22"/>
          <w:szCs w:val="22"/>
        </w:rPr>
        <w:t>ee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z w:val="22"/>
          <w:szCs w:val="22"/>
        </w:rPr>
        <w:t>,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z w:val="22"/>
          <w:szCs w:val="22"/>
        </w:rPr>
        <w:t>y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r 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ri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at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</w:t>
      </w:r>
      <w:r w:rsidRPr="00F210D4">
        <w:rPr>
          <w:rFonts w:asciiTheme="majorHAnsi" w:eastAsia="Calibri" w:hAnsiTheme="majorHAnsi" w:cs="Calibri"/>
          <w:spacing w:val="4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Jun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2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09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-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z w:val="22"/>
          <w:szCs w:val="22"/>
        </w:rPr>
        <w:t>arch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10</w:t>
      </w:r>
    </w:p>
    <w:p w14:paraId="7EE2E43A" w14:textId="77777777" w:rsidR="00AE3F5E" w:rsidRPr="00F210D4" w:rsidRDefault="00AE3F5E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615A7370" w14:textId="77777777" w:rsidR="00AE3F5E" w:rsidRPr="00F210D4" w:rsidRDefault="00F210D4">
      <w:pPr>
        <w:ind w:left="121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tf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li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b/>
          <w:spacing w:val="-2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/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ubl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ic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b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b/>
          <w:spacing w:val="-1"/>
          <w:sz w:val="22"/>
          <w:szCs w:val="22"/>
        </w:rPr>
        <w:t>on</w:t>
      </w:r>
      <w:r w:rsidRPr="00F210D4">
        <w:rPr>
          <w:rFonts w:asciiTheme="majorHAnsi" w:eastAsia="Calibri" w:hAnsiTheme="majorHAnsi" w:cs="Calibri"/>
          <w:b/>
          <w:sz w:val="22"/>
          <w:szCs w:val="22"/>
        </w:rPr>
        <w:t>s:</w:t>
      </w:r>
    </w:p>
    <w:p w14:paraId="660B7EF4" w14:textId="77777777" w:rsidR="00AE3F5E" w:rsidRPr="00F210D4" w:rsidRDefault="00F210D4">
      <w:pPr>
        <w:spacing w:before="4"/>
        <w:ind w:left="481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F210D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oo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ati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r,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IIT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Te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h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ews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                        </w:t>
      </w:r>
      <w:r w:rsidRPr="00F210D4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Ap</w:t>
      </w:r>
      <w:r w:rsidRPr="00F210D4">
        <w:rPr>
          <w:rFonts w:asciiTheme="majorHAnsi" w:eastAsia="Calibri" w:hAnsiTheme="majorHAnsi" w:cs="Calibri"/>
          <w:sz w:val="22"/>
          <w:szCs w:val="22"/>
        </w:rPr>
        <w:t xml:space="preserve">ril 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20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10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-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210D4">
        <w:rPr>
          <w:rFonts w:asciiTheme="majorHAnsi" w:eastAsia="Calibri" w:hAnsiTheme="majorHAnsi" w:cs="Calibri"/>
          <w:sz w:val="22"/>
          <w:szCs w:val="22"/>
        </w:rPr>
        <w:t>re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</w:p>
    <w:p w14:paraId="62124CBA" w14:textId="77777777" w:rsidR="00AE3F5E" w:rsidRPr="00F210D4" w:rsidRDefault="00F210D4">
      <w:pPr>
        <w:spacing w:before="5"/>
        <w:ind w:left="481"/>
        <w:rPr>
          <w:rFonts w:asciiTheme="majorHAnsi" w:eastAsia="Calibri" w:hAnsiTheme="majorHAnsi" w:cs="Calibri"/>
          <w:sz w:val="22"/>
          <w:szCs w:val="22"/>
        </w:rPr>
      </w:pPr>
      <w:r w:rsidRPr="00F210D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F210D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z w:val="22"/>
          <w:szCs w:val="22"/>
        </w:rPr>
        <w:t>icle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–</w:t>
      </w:r>
      <w:r w:rsidRPr="00F210D4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r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z w:val="22"/>
          <w:szCs w:val="22"/>
        </w:rPr>
        <w:t>r f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210D4">
        <w:rPr>
          <w:rFonts w:asciiTheme="majorHAnsi" w:eastAsia="Calibri" w:hAnsiTheme="majorHAnsi" w:cs="Calibri"/>
          <w:sz w:val="22"/>
          <w:szCs w:val="22"/>
        </w:rPr>
        <w:t>r IIT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F210D4">
        <w:rPr>
          <w:rFonts w:asciiTheme="majorHAnsi" w:eastAsia="Calibri" w:hAnsiTheme="majorHAnsi" w:cs="Calibri"/>
          <w:sz w:val="22"/>
          <w:szCs w:val="22"/>
        </w:rPr>
        <w:t>a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F210D4">
        <w:rPr>
          <w:rFonts w:asciiTheme="majorHAnsi" w:eastAsia="Calibri" w:hAnsiTheme="majorHAnsi" w:cs="Calibri"/>
          <w:sz w:val="22"/>
          <w:szCs w:val="22"/>
        </w:rPr>
        <w:t>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e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{</w:t>
      </w:r>
      <w:hyperlink r:id="rId6">
        <w:r w:rsidRPr="00F210D4">
          <w:rPr>
            <w:rFonts w:asciiTheme="majorHAnsi" w:eastAsia="Calibri" w:hAnsiTheme="majorHAnsi" w:cs="Calibri"/>
            <w:spacing w:val="1"/>
            <w:sz w:val="22"/>
            <w:szCs w:val="22"/>
            <w:u w:val="single" w:color="0000FF"/>
          </w:rPr>
          <w:t>M</w:t>
        </w:r>
        <w:r w:rsidRPr="00F210D4">
          <w:rPr>
            <w:rFonts w:asciiTheme="majorHAnsi" w:eastAsia="Calibri" w:hAnsiTheme="majorHAnsi" w:cs="Calibri"/>
            <w:sz w:val="22"/>
            <w:szCs w:val="22"/>
            <w:u w:val="single" w:color="0000FF"/>
          </w:rPr>
          <w:t>a</w:t>
        </w:r>
        <w:r w:rsidRPr="00F210D4">
          <w:rPr>
            <w:rFonts w:asciiTheme="majorHAnsi" w:eastAsia="Calibri" w:hAnsiTheme="majorHAnsi" w:cs="Calibri"/>
            <w:spacing w:val="-3"/>
            <w:sz w:val="22"/>
            <w:szCs w:val="22"/>
            <w:u w:val="single" w:color="0000FF"/>
          </w:rPr>
          <w:t>n</w:t>
        </w:r>
        <w:r w:rsidRPr="00F210D4">
          <w:rPr>
            <w:rFonts w:asciiTheme="majorHAnsi" w:eastAsia="Calibri" w:hAnsiTheme="majorHAnsi" w:cs="Calibri"/>
            <w:sz w:val="22"/>
            <w:szCs w:val="22"/>
            <w:u w:val="single" w:color="0000FF"/>
          </w:rPr>
          <w:t>y</w:t>
        </w:r>
        <w:r w:rsidRPr="00F210D4">
          <w:rPr>
            <w:rFonts w:asciiTheme="majorHAnsi" w:eastAsia="Calibri" w:hAnsiTheme="majorHAnsi" w:cs="Calibri"/>
            <w:spacing w:val="1"/>
            <w:sz w:val="22"/>
            <w:szCs w:val="22"/>
            <w:u w:val="single" w:color="0000FF"/>
          </w:rPr>
          <w:t xml:space="preserve"> </w:t>
        </w:r>
        <w:r w:rsidRPr="00F210D4">
          <w:rPr>
            <w:rFonts w:asciiTheme="majorHAnsi" w:eastAsia="Calibri" w:hAnsiTheme="majorHAnsi" w:cs="Calibri"/>
            <w:spacing w:val="-3"/>
            <w:sz w:val="22"/>
            <w:szCs w:val="22"/>
            <w:u w:val="single" w:color="0000FF"/>
          </w:rPr>
          <w:t>V</w:t>
        </w:r>
        <w:r w:rsidRPr="00F210D4">
          <w:rPr>
            <w:rFonts w:asciiTheme="majorHAnsi" w:eastAsia="Calibri" w:hAnsiTheme="majorHAnsi" w:cs="Calibri"/>
            <w:spacing w:val="1"/>
            <w:sz w:val="22"/>
            <w:szCs w:val="22"/>
            <w:u w:val="single" w:color="0000FF"/>
          </w:rPr>
          <w:t>o</w:t>
        </w:r>
        <w:r w:rsidRPr="00F210D4">
          <w:rPr>
            <w:rFonts w:asciiTheme="majorHAnsi" w:eastAsia="Calibri" w:hAnsiTheme="majorHAnsi" w:cs="Calibri"/>
            <w:sz w:val="22"/>
            <w:szCs w:val="22"/>
            <w:u w:val="single" w:color="0000FF"/>
          </w:rPr>
          <w:t>ic</w:t>
        </w:r>
        <w:r w:rsidRPr="00F210D4">
          <w:rPr>
            <w:rFonts w:asciiTheme="majorHAnsi" w:eastAsia="Calibri" w:hAnsiTheme="majorHAnsi" w:cs="Calibri"/>
            <w:spacing w:val="1"/>
            <w:sz w:val="22"/>
            <w:szCs w:val="22"/>
            <w:u w:val="single" w:color="0000FF"/>
          </w:rPr>
          <w:t>e</w:t>
        </w:r>
        <w:r w:rsidRPr="00F210D4">
          <w:rPr>
            <w:rFonts w:asciiTheme="majorHAnsi" w:eastAsia="Calibri" w:hAnsiTheme="majorHAnsi" w:cs="Calibri"/>
            <w:spacing w:val="-2"/>
            <w:sz w:val="22"/>
            <w:szCs w:val="22"/>
            <w:u w:val="single" w:color="0000FF"/>
          </w:rPr>
          <w:t>s</w:t>
        </w:r>
        <w:r w:rsidRPr="00F210D4">
          <w:rPr>
            <w:rFonts w:asciiTheme="majorHAnsi" w:eastAsia="Calibri" w:hAnsiTheme="majorHAnsi" w:cs="Calibri"/>
            <w:sz w:val="22"/>
            <w:szCs w:val="22"/>
            <w:u w:val="single" w:color="0000FF"/>
          </w:rPr>
          <w:t>,</w:t>
        </w:r>
        <w:r w:rsidRPr="00F210D4">
          <w:rPr>
            <w:rFonts w:asciiTheme="majorHAnsi" w:eastAsia="Calibri" w:hAnsiTheme="majorHAnsi" w:cs="Calibri"/>
            <w:spacing w:val="1"/>
            <w:sz w:val="22"/>
            <w:szCs w:val="22"/>
            <w:u w:val="single" w:color="0000FF"/>
          </w:rPr>
          <w:t xml:space="preserve"> </w:t>
        </w:r>
        <w:r w:rsidRPr="00F210D4">
          <w:rPr>
            <w:rFonts w:asciiTheme="majorHAnsi" w:eastAsia="Calibri" w:hAnsiTheme="majorHAnsi" w:cs="Calibri"/>
            <w:sz w:val="22"/>
            <w:szCs w:val="22"/>
            <w:u w:val="single" w:color="0000FF"/>
          </w:rPr>
          <w:t>O</w:t>
        </w:r>
        <w:r w:rsidRPr="00F210D4">
          <w:rPr>
            <w:rFonts w:asciiTheme="majorHAnsi" w:eastAsia="Calibri" w:hAnsiTheme="majorHAnsi" w:cs="Calibri"/>
            <w:spacing w:val="-1"/>
            <w:sz w:val="22"/>
            <w:szCs w:val="22"/>
            <w:u w:val="single" w:color="0000FF"/>
          </w:rPr>
          <w:t>n</w:t>
        </w:r>
        <w:r w:rsidRPr="00F210D4">
          <w:rPr>
            <w:rFonts w:asciiTheme="majorHAnsi" w:eastAsia="Calibri" w:hAnsiTheme="majorHAnsi" w:cs="Calibri"/>
            <w:sz w:val="22"/>
            <w:szCs w:val="22"/>
            <w:u w:val="single" w:color="0000FF"/>
          </w:rPr>
          <w:t>e</w:t>
        </w:r>
        <w:r w:rsidRPr="00F210D4">
          <w:rPr>
            <w:rFonts w:asciiTheme="majorHAnsi" w:eastAsia="Calibri" w:hAnsiTheme="majorHAnsi" w:cs="Calibri"/>
            <w:spacing w:val="-1"/>
            <w:sz w:val="22"/>
            <w:szCs w:val="22"/>
            <w:u w:val="single" w:color="0000FF"/>
          </w:rPr>
          <w:t xml:space="preserve"> </w:t>
        </w:r>
        <w:r w:rsidRPr="00F210D4">
          <w:rPr>
            <w:rFonts w:asciiTheme="majorHAnsi" w:eastAsia="Calibri" w:hAnsiTheme="majorHAnsi" w:cs="Calibri"/>
            <w:sz w:val="22"/>
            <w:szCs w:val="22"/>
            <w:u w:val="single" w:color="0000FF"/>
          </w:rPr>
          <w:t>Visi</w:t>
        </w:r>
        <w:r w:rsidRPr="00F210D4">
          <w:rPr>
            <w:rFonts w:asciiTheme="majorHAnsi" w:eastAsia="Calibri" w:hAnsiTheme="majorHAnsi" w:cs="Calibri"/>
            <w:spacing w:val="1"/>
            <w:sz w:val="22"/>
            <w:szCs w:val="22"/>
            <w:u w:val="single" w:color="0000FF"/>
          </w:rPr>
          <w:t>o</w:t>
        </w:r>
        <w:r w:rsidRPr="00F210D4">
          <w:rPr>
            <w:rFonts w:asciiTheme="majorHAnsi" w:eastAsia="Calibri" w:hAnsiTheme="majorHAnsi" w:cs="Calibri"/>
            <w:spacing w:val="-2"/>
            <w:sz w:val="22"/>
            <w:szCs w:val="22"/>
            <w:u w:val="single" w:color="0000FF"/>
          </w:rPr>
          <w:t>n</w:t>
        </w:r>
        <w:r w:rsidRPr="00F210D4">
          <w:rPr>
            <w:rFonts w:asciiTheme="majorHAnsi" w:eastAsia="Calibri" w:hAnsiTheme="majorHAnsi" w:cs="Calibri"/>
            <w:sz w:val="22"/>
            <w:szCs w:val="22"/>
          </w:rPr>
          <w:t>}</w:t>
        </w:r>
      </w:hyperlink>
      <w:r w:rsidRPr="00F210D4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</w:t>
      </w:r>
      <w:r w:rsidRPr="00F210D4">
        <w:rPr>
          <w:rFonts w:asciiTheme="majorHAnsi" w:eastAsia="Calibri" w:hAnsiTheme="majorHAnsi" w:cs="Calibri"/>
          <w:spacing w:val="34"/>
          <w:sz w:val="22"/>
          <w:szCs w:val="22"/>
        </w:rPr>
        <w:t xml:space="preserve"> </w:t>
      </w:r>
      <w:r w:rsidRPr="00F210D4">
        <w:rPr>
          <w:rFonts w:asciiTheme="majorHAnsi" w:eastAsia="Calibri" w:hAnsiTheme="majorHAnsi" w:cs="Calibri"/>
          <w:sz w:val="22"/>
          <w:szCs w:val="22"/>
        </w:rPr>
        <w:t>Wi</w:t>
      </w:r>
      <w:r w:rsidRPr="00F210D4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210D4">
        <w:rPr>
          <w:rFonts w:asciiTheme="majorHAnsi" w:eastAsia="Calibri" w:hAnsiTheme="majorHAnsi" w:cs="Calibri"/>
          <w:sz w:val="22"/>
          <w:szCs w:val="22"/>
        </w:rPr>
        <w:t>ter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 xml:space="preserve"> 2</w:t>
      </w:r>
      <w:r w:rsidRPr="00F210D4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F210D4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F210D4">
        <w:rPr>
          <w:rFonts w:asciiTheme="majorHAnsi" w:eastAsia="Calibri" w:hAnsiTheme="majorHAnsi" w:cs="Calibri"/>
          <w:sz w:val="22"/>
          <w:szCs w:val="22"/>
        </w:rPr>
        <w:t>9</w:t>
      </w:r>
    </w:p>
    <w:sectPr w:rsidR="00AE3F5E" w:rsidRPr="00F210D4">
      <w:type w:val="continuous"/>
      <w:pgSz w:w="12240" w:h="15840"/>
      <w:pgMar w:top="1180" w:right="60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5FC0341"/>
    <w:multiLevelType w:val="multilevel"/>
    <w:tmpl w:val="2488C23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3F5E"/>
    <w:rsid w:val="00AE3F5E"/>
    <w:rsid w:val="00F2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E5D3B"/>
  <w15:docId w15:val="{EEB41C93-6265-464D-83A0-3E3442214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it.edu/magazine/winter_2009/pdfs/campusnews.pdf" TargetMode="External"/><Relationship Id="rId5" Type="http://schemas.openxmlformats.org/officeDocument/2006/relationships/hyperlink" Target="mailto:ja0nit@hawk.iit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836</Words>
  <Characters>4770</Characters>
  <Application>Microsoft Office Word</Application>
  <DocSecurity>0</DocSecurity>
  <Lines>39</Lines>
  <Paragraphs>11</Paragraphs>
  <ScaleCrop>false</ScaleCrop>
  <Company/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2021-03-22T11:28:00Z</dcterms:created>
  <dcterms:modified xsi:type="dcterms:W3CDTF">2021-03-22T11:36:00Z</dcterms:modified>
</cp:coreProperties>
</file>